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ook w:val="01E0" w:firstRow="1" w:lastRow="1" w:firstColumn="1" w:lastColumn="1" w:noHBand="0" w:noVBand="0"/>
      </w:tblPr>
      <w:tblGrid>
        <w:gridCol w:w="5103"/>
        <w:gridCol w:w="4253"/>
      </w:tblGrid>
      <w:tr w:rsidR="00DE7BED" w:rsidRPr="00CA41E2" w:rsidTr="00DE7BED">
        <w:trPr>
          <w:trHeight w:val="369"/>
        </w:trPr>
        <w:tc>
          <w:tcPr>
            <w:tcW w:w="5103" w:type="dxa"/>
          </w:tcPr>
          <w:p w:rsidR="00DE7BED" w:rsidRPr="00CA41E2" w:rsidRDefault="00DE7BED" w:rsidP="008C363A">
            <w:pPr>
              <w:tabs>
                <w:tab w:val="left" w:pos="4606"/>
              </w:tabs>
              <w:ind w:right="353"/>
              <w:rPr>
                <w:rFonts w:ascii="Times New Roman" w:hAnsi="Times New Roman"/>
                <w:sz w:val="24"/>
              </w:rPr>
            </w:pPr>
          </w:p>
        </w:tc>
        <w:tc>
          <w:tcPr>
            <w:tcW w:w="4253" w:type="dxa"/>
          </w:tcPr>
          <w:p w:rsidR="00DE7BED" w:rsidRPr="00CA41E2" w:rsidRDefault="00DE7BED" w:rsidP="008C363A">
            <w:pPr>
              <w:ind w:right="-72"/>
              <w:jc w:val="right"/>
              <w:rPr>
                <w:rFonts w:ascii="Times New Roman" w:hAnsi="Times New Roman"/>
                <w:sz w:val="24"/>
              </w:rPr>
            </w:pPr>
            <w:r w:rsidRPr="00CA41E2">
              <w:rPr>
                <w:rFonts w:ascii="Times New Roman" w:hAnsi="Times New Roman"/>
                <w:sz w:val="24"/>
              </w:rPr>
              <w:t>УТВЕРЖДЕНО</w:t>
            </w:r>
          </w:p>
        </w:tc>
      </w:tr>
      <w:tr w:rsidR="00DE7BED" w:rsidRPr="00CA41E2" w:rsidTr="00DE7BED">
        <w:trPr>
          <w:trHeight w:val="369"/>
        </w:trPr>
        <w:tc>
          <w:tcPr>
            <w:tcW w:w="5103" w:type="dxa"/>
          </w:tcPr>
          <w:p w:rsidR="00DE7BED" w:rsidRPr="00CA41E2" w:rsidRDefault="00DE7BED" w:rsidP="008C363A">
            <w:pPr>
              <w:ind w:right="-72"/>
              <w:rPr>
                <w:rFonts w:ascii="Times New Roman" w:hAnsi="Times New Roman"/>
                <w:sz w:val="24"/>
              </w:rPr>
            </w:pPr>
          </w:p>
        </w:tc>
        <w:tc>
          <w:tcPr>
            <w:tcW w:w="4253" w:type="dxa"/>
          </w:tcPr>
          <w:p w:rsidR="00DE7BED" w:rsidRPr="00CA41E2" w:rsidRDefault="00DE7BED" w:rsidP="008C363A">
            <w:pPr>
              <w:ind w:right="-72"/>
              <w:jc w:val="right"/>
              <w:rPr>
                <w:rFonts w:ascii="Times New Roman" w:hAnsi="Times New Roman"/>
                <w:sz w:val="24"/>
              </w:rPr>
            </w:pPr>
            <w:r w:rsidRPr="00CA41E2">
              <w:rPr>
                <w:rFonts w:ascii="Times New Roman" w:hAnsi="Times New Roman"/>
                <w:sz w:val="24"/>
              </w:rPr>
              <w:t>решением Тендерной комиссии</w:t>
            </w:r>
          </w:p>
        </w:tc>
      </w:tr>
      <w:tr w:rsidR="00DE7BED" w:rsidRPr="00CA41E2" w:rsidTr="00DE7BED">
        <w:trPr>
          <w:trHeight w:val="391"/>
        </w:trPr>
        <w:tc>
          <w:tcPr>
            <w:tcW w:w="5103" w:type="dxa"/>
          </w:tcPr>
          <w:p w:rsidR="00DE7BED" w:rsidRPr="00CA41E2" w:rsidRDefault="00DE7BED" w:rsidP="008C363A">
            <w:pPr>
              <w:rPr>
                <w:rFonts w:ascii="Times New Roman" w:hAnsi="Times New Roman"/>
                <w:sz w:val="24"/>
              </w:rPr>
            </w:pPr>
          </w:p>
        </w:tc>
        <w:tc>
          <w:tcPr>
            <w:tcW w:w="4253" w:type="dxa"/>
          </w:tcPr>
          <w:p w:rsidR="00DE7BED" w:rsidRPr="00CA41E2" w:rsidRDefault="00DE7BED" w:rsidP="005E7E62">
            <w:pPr>
              <w:jc w:val="right"/>
              <w:rPr>
                <w:rFonts w:ascii="Times New Roman" w:hAnsi="Times New Roman"/>
                <w:sz w:val="24"/>
              </w:rPr>
            </w:pPr>
            <w:r w:rsidRPr="00CA41E2">
              <w:rPr>
                <w:rFonts w:ascii="Times New Roman" w:hAnsi="Times New Roman"/>
                <w:sz w:val="24"/>
              </w:rPr>
              <w:t xml:space="preserve">Протокол  № </w:t>
            </w:r>
            <w:r w:rsidR="005E7E62">
              <w:rPr>
                <w:rFonts w:ascii="Times New Roman" w:hAnsi="Times New Roman"/>
                <w:sz w:val="24"/>
              </w:rPr>
              <w:t>160</w:t>
            </w:r>
          </w:p>
        </w:tc>
      </w:tr>
      <w:tr w:rsidR="00DE7BED" w:rsidRPr="00CA41E2" w:rsidTr="00DE7BED">
        <w:trPr>
          <w:trHeight w:val="391"/>
        </w:trPr>
        <w:tc>
          <w:tcPr>
            <w:tcW w:w="5103" w:type="dxa"/>
          </w:tcPr>
          <w:p w:rsidR="00DE7BED" w:rsidRPr="00CA41E2" w:rsidRDefault="00DE7BED" w:rsidP="008C363A">
            <w:pPr>
              <w:rPr>
                <w:rFonts w:ascii="Times New Roman" w:hAnsi="Times New Roman"/>
                <w:sz w:val="24"/>
              </w:rPr>
            </w:pPr>
          </w:p>
        </w:tc>
        <w:tc>
          <w:tcPr>
            <w:tcW w:w="4253" w:type="dxa"/>
          </w:tcPr>
          <w:p w:rsidR="00DE7BED" w:rsidRPr="00CA41E2" w:rsidRDefault="00DE7BED" w:rsidP="005E7E62">
            <w:pPr>
              <w:jc w:val="right"/>
              <w:rPr>
                <w:rFonts w:ascii="Times New Roman" w:hAnsi="Times New Roman"/>
                <w:sz w:val="24"/>
              </w:rPr>
            </w:pPr>
            <w:r w:rsidRPr="00CA41E2">
              <w:rPr>
                <w:rFonts w:ascii="Times New Roman" w:hAnsi="Times New Roman"/>
                <w:sz w:val="24"/>
              </w:rPr>
              <w:t>«</w:t>
            </w:r>
            <w:r w:rsidR="005E7E62">
              <w:rPr>
                <w:rFonts w:ascii="Times New Roman" w:hAnsi="Times New Roman"/>
                <w:sz w:val="24"/>
              </w:rPr>
              <w:t>12</w:t>
            </w:r>
            <w:r w:rsidRPr="00CA41E2">
              <w:rPr>
                <w:rFonts w:ascii="Times New Roman" w:hAnsi="Times New Roman"/>
                <w:sz w:val="24"/>
              </w:rPr>
              <w:t xml:space="preserve">» </w:t>
            </w:r>
            <w:r w:rsidR="005E7E62">
              <w:rPr>
                <w:rFonts w:ascii="Times New Roman" w:hAnsi="Times New Roman"/>
                <w:sz w:val="24"/>
              </w:rPr>
              <w:t>октября 2017</w:t>
            </w:r>
            <w:r w:rsidRPr="00CA41E2">
              <w:rPr>
                <w:rFonts w:ascii="Times New Roman" w:hAnsi="Times New Roman"/>
                <w:sz w:val="24"/>
              </w:rPr>
              <w:t xml:space="preserve"> г.</w:t>
            </w:r>
          </w:p>
        </w:tc>
      </w:tr>
    </w:tbl>
    <w:p w:rsidR="00DE7BED" w:rsidRPr="00CA41E2" w:rsidRDefault="00A03AA2" w:rsidP="00DE7BED">
      <w:pPr>
        <w:rPr>
          <w:rFonts w:ascii="Times New Roman" w:hAnsi="Times New Roman"/>
          <w:sz w:val="24"/>
        </w:rPr>
      </w:pPr>
      <w:r w:rsidRPr="00CA41E2">
        <w:rPr>
          <w:rFonts w:ascii="Times New Roman" w:hAnsi="Times New Roman"/>
          <w:sz w:val="24"/>
        </w:rPr>
        <w:t>ПДО №</w:t>
      </w:r>
      <w:r w:rsidR="0049404F">
        <w:rPr>
          <w:rFonts w:ascii="Times New Roman" w:hAnsi="Times New Roman"/>
          <w:sz w:val="24"/>
        </w:rPr>
        <w:t xml:space="preserve"> </w:t>
      </w:r>
      <w:r w:rsidR="00327FB4" w:rsidRPr="00CA41E2">
        <w:rPr>
          <w:rFonts w:ascii="Times New Roman" w:hAnsi="Times New Roman"/>
          <w:sz w:val="24"/>
        </w:rPr>
        <w:t>4</w:t>
      </w:r>
      <w:r w:rsidR="0055191A">
        <w:rPr>
          <w:rFonts w:ascii="Times New Roman" w:hAnsi="Times New Roman"/>
          <w:sz w:val="24"/>
          <w:lang w:val="en-US"/>
        </w:rPr>
        <w:t>63</w:t>
      </w:r>
      <w:r w:rsidRPr="00CA41E2">
        <w:rPr>
          <w:rFonts w:ascii="Times New Roman" w:hAnsi="Times New Roman"/>
          <w:sz w:val="24"/>
        </w:rPr>
        <w:t>-КР-201</w:t>
      </w:r>
      <w:r w:rsidR="00BA032C" w:rsidRPr="00CA41E2">
        <w:rPr>
          <w:rFonts w:ascii="Times New Roman" w:hAnsi="Times New Roman"/>
          <w:sz w:val="24"/>
        </w:rPr>
        <w:t>7</w:t>
      </w:r>
      <w:r w:rsidRPr="00CA41E2">
        <w:rPr>
          <w:rFonts w:ascii="Times New Roman" w:hAnsi="Times New Roman"/>
          <w:sz w:val="24"/>
        </w:rPr>
        <w:t xml:space="preserve"> от </w:t>
      </w:r>
      <w:r w:rsidR="005E7E62">
        <w:rPr>
          <w:rFonts w:ascii="Times New Roman" w:hAnsi="Times New Roman"/>
          <w:sz w:val="24"/>
        </w:rPr>
        <w:t>12.10.2017 г.</w:t>
      </w:r>
    </w:p>
    <w:p w:rsidR="00DE7BED" w:rsidRPr="004C1ADB" w:rsidRDefault="00DE7BED" w:rsidP="006A7634">
      <w:pPr>
        <w:ind w:firstLine="567"/>
        <w:jc w:val="both"/>
        <w:rPr>
          <w:rFonts w:ascii="Times New Roman" w:hAnsi="Times New Roman"/>
          <w:b/>
          <w:sz w:val="24"/>
        </w:rPr>
      </w:pPr>
      <w:r w:rsidRPr="00CA41E2">
        <w:rPr>
          <w:rFonts w:ascii="Times New Roman" w:hAnsi="Times New Roman"/>
          <w:b/>
          <w:sz w:val="24"/>
        </w:rPr>
        <w:t>ОАО «Славнефть-ЯНОС»</w:t>
      </w:r>
      <w:r w:rsidRPr="00CA41E2">
        <w:rPr>
          <w:rFonts w:ascii="Times New Roman" w:hAnsi="Times New Roman"/>
          <w:sz w:val="24"/>
        </w:rPr>
        <w:t xml:space="preserve"> (далее – Общество) приглашает </w:t>
      </w:r>
      <w:r w:rsidR="00A326D9" w:rsidRPr="00CA41E2">
        <w:rPr>
          <w:rFonts w:ascii="Times New Roman" w:hAnsi="Times New Roman"/>
          <w:sz w:val="24"/>
        </w:rPr>
        <w:t>В</w:t>
      </w:r>
      <w:r w:rsidRPr="00CA41E2">
        <w:rPr>
          <w:rFonts w:ascii="Times New Roman" w:hAnsi="Times New Roman"/>
          <w:sz w:val="24"/>
        </w:rPr>
        <w:t xml:space="preserve">ас </w:t>
      </w:r>
      <w:r w:rsidR="00451299">
        <w:rPr>
          <w:rFonts w:ascii="Times New Roman" w:hAnsi="Times New Roman"/>
          <w:sz w:val="24"/>
        </w:rPr>
        <w:t xml:space="preserve">сделать предложение (оферту) на </w:t>
      </w:r>
      <w:r w:rsidR="004C1ADB">
        <w:rPr>
          <w:rFonts w:ascii="Times New Roman" w:hAnsi="Times New Roman"/>
          <w:b/>
          <w:sz w:val="24"/>
        </w:rPr>
        <w:t xml:space="preserve">«Оказание информационно-консультационных услуг по Регламентам </w:t>
      </w:r>
      <w:r w:rsidR="004C1ADB">
        <w:rPr>
          <w:rFonts w:ascii="Times New Roman" w:hAnsi="Times New Roman"/>
          <w:b/>
          <w:sz w:val="24"/>
          <w:lang w:val="en-US"/>
        </w:rPr>
        <w:t>EC</w:t>
      </w:r>
      <w:r w:rsidR="004C1ADB" w:rsidRPr="004C1ADB">
        <w:rPr>
          <w:rFonts w:ascii="Times New Roman" w:hAnsi="Times New Roman"/>
          <w:b/>
          <w:sz w:val="24"/>
        </w:rPr>
        <w:t>-</w:t>
      </w:r>
      <w:r w:rsidR="004C1ADB">
        <w:rPr>
          <w:rFonts w:ascii="Times New Roman" w:hAnsi="Times New Roman"/>
          <w:b/>
          <w:sz w:val="24"/>
        </w:rPr>
        <w:t>«</w:t>
      </w:r>
      <w:r w:rsidR="004C1ADB">
        <w:rPr>
          <w:rFonts w:ascii="Times New Roman" w:hAnsi="Times New Roman"/>
          <w:b/>
          <w:sz w:val="24"/>
          <w:lang w:val="en-US"/>
        </w:rPr>
        <w:t>REACH</w:t>
      </w:r>
      <w:r w:rsidR="004C1ADB">
        <w:rPr>
          <w:rFonts w:ascii="Times New Roman" w:hAnsi="Times New Roman"/>
          <w:b/>
          <w:sz w:val="24"/>
        </w:rPr>
        <w:t>»</w:t>
      </w:r>
      <w:r w:rsidR="004C1ADB" w:rsidRPr="004C1ADB">
        <w:rPr>
          <w:rFonts w:ascii="Times New Roman" w:hAnsi="Times New Roman"/>
          <w:b/>
          <w:sz w:val="24"/>
        </w:rPr>
        <w:t xml:space="preserve"> </w:t>
      </w:r>
      <w:r w:rsidR="004C1ADB">
        <w:rPr>
          <w:rFonts w:ascii="Times New Roman" w:hAnsi="Times New Roman"/>
          <w:b/>
          <w:sz w:val="24"/>
        </w:rPr>
        <w:t>и «</w:t>
      </w:r>
      <w:r w:rsidR="004C1ADB">
        <w:rPr>
          <w:rFonts w:ascii="Times New Roman" w:hAnsi="Times New Roman"/>
          <w:b/>
          <w:sz w:val="24"/>
          <w:lang w:val="en-US"/>
        </w:rPr>
        <w:t>CLP</w:t>
      </w:r>
      <w:r w:rsidR="004C1ADB">
        <w:rPr>
          <w:rFonts w:ascii="Times New Roman" w:hAnsi="Times New Roman"/>
          <w:b/>
          <w:sz w:val="24"/>
        </w:rPr>
        <w:t>»</w:t>
      </w:r>
    </w:p>
    <w:p w:rsidR="007D6C8C" w:rsidRPr="00CA41E2" w:rsidRDefault="00DE7BED" w:rsidP="007D6C8C">
      <w:pPr>
        <w:ind w:firstLine="567"/>
        <w:jc w:val="both"/>
        <w:rPr>
          <w:rFonts w:ascii="Times New Roman" w:hAnsi="Times New Roman"/>
          <w:sz w:val="24"/>
        </w:rPr>
      </w:pPr>
      <w:r w:rsidRPr="00CA41E2">
        <w:rPr>
          <w:rFonts w:ascii="Times New Roman" w:hAnsi="Times New Roman"/>
          <w:sz w:val="24"/>
        </w:rPr>
        <w:t xml:space="preserve">По результатам рассмотрения предложений Общество определит контрагента, предложившего наилучшие условия в соответствии с </w:t>
      </w:r>
      <w:r w:rsidR="001D2186" w:rsidRPr="00CA41E2">
        <w:rPr>
          <w:rFonts w:ascii="Times New Roman" w:hAnsi="Times New Roman"/>
          <w:sz w:val="24"/>
        </w:rPr>
        <w:t>Предложением о заключении договора</w:t>
      </w:r>
      <w:r w:rsidR="002F260E">
        <w:rPr>
          <w:rFonts w:ascii="Times New Roman" w:hAnsi="Times New Roman"/>
          <w:sz w:val="24"/>
        </w:rPr>
        <w:t xml:space="preserve"> (Ф</w:t>
      </w:r>
      <w:r w:rsidRPr="00CA41E2">
        <w:rPr>
          <w:rFonts w:ascii="Times New Roman" w:hAnsi="Times New Roman"/>
          <w:sz w:val="24"/>
        </w:rPr>
        <w:t xml:space="preserve">орма </w:t>
      </w:r>
      <w:r w:rsidR="001D2186" w:rsidRPr="00CA41E2">
        <w:rPr>
          <w:rFonts w:ascii="Times New Roman" w:hAnsi="Times New Roman"/>
          <w:sz w:val="24"/>
        </w:rPr>
        <w:t>5</w:t>
      </w:r>
      <w:r w:rsidRPr="00CA41E2">
        <w:rPr>
          <w:rFonts w:ascii="Times New Roman" w:hAnsi="Times New Roman"/>
          <w:sz w:val="24"/>
        </w:rPr>
        <w:t>) при выполнении</w:t>
      </w:r>
      <w:r w:rsidR="003E57B4">
        <w:rPr>
          <w:rFonts w:ascii="Times New Roman" w:hAnsi="Times New Roman"/>
          <w:sz w:val="24"/>
        </w:rPr>
        <w:t xml:space="preserve"> Требований к предмету оферты (Ф</w:t>
      </w:r>
      <w:r w:rsidRPr="00CA41E2">
        <w:rPr>
          <w:rFonts w:ascii="Times New Roman" w:hAnsi="Times New Roman"/>
          <w:sz w:val="24"/>
        </w:rPr>
        <w:t xml:space="preserve">орма 2): </w:t>
      </w:r>
      <w:r w:rsidR="00E81D5F" w:rsidRPr="00CA41E2">
        <w:rPr>
          <w:rFonts w:ascii="Times New Roman" w:hAnsi="Times New Roman"/>
          <w:sz w:val="24"/>
        </w:rPr>
        <w:t>наименьшая стоимость предложения</w:t>
      </w:r>
      <w:r w:rsidR="007D6C8C" w:rsidRPr="00CA41E2">
        <w:rPr>
          <w:rFonts w:ascii="Times New Roman" w:hAnsi="Times New Roman"/>
          <w:sz w:val="24"/>
        </w:rPr>
        <w:t>.</w:t>
      </w:r>
    </w:p>
    <w:p w:rsidR="00DE7BED" w:rsidRPr="00CA41E2" w:rsidRDefault="00DE7BED" w:rsidP="00DE7BED">
      <w:pPr>
        <w:ind w:firstLine="720"/>
        <w:jc w:val="both"/>
        <w:rPr>
          <w:rFonts w:ascii="Times New Roman" w:hAnsi="Times New Roman"/>
          <w:sz w:val="24"/>
        </w:rPr>
      </w:pPr>
      <w:r w:rsidRPr="00CA41E2">
        <w:rPr>
          <w:rFonts w:ascii="Times New Roman" w:hAnsi="Times New Roman"/>
          <w:sz w:val="24"/>
        </w:rPr>
        <w:t>Оферта должна быть представлена на всю номенклатуру работ / услу</w:t>
      </w:r>
      <w:r w:rsidR="003679E5" w:rsidRPr="00CA41E2">
        <w:rPr>
          <w:rFonts w:ascii="Times New Roman" w:hAnsi="Times New Roman"/>
          <w:sz w:val="24"/>
        </w:rPr>
        <w:t>г</w:t>
      </w:r>
      <w:r w:rsidRPr="00CA41E2">
        <w:rPr>
          <w:rFonts w:ascii="Times New Roman" w:hAnsi="Times New Roman"/>
          <w:sz w:val="24"/>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DE7BED" w:rsidRPr="00CA41E2" w:rsidRDefault="00DE7BED" w:rsidP="00DE7BED">
      <w:pPr>
        <w:ind w:firstLine="708"/>
        <w:jc w:val="both"/>
        <w:rPr>
          <w:rFonts w:ascii="Times New Roman" w:hAnsi="Times New Roman"/>
          <w:sz w:val="24"/>
        </w:rPr>
      </w:pPr>
      <w:r w:rsidRPr="00CA41E2">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936EA" w:rsidRPr="00CA41E2" w:rsidRDefault="00A936EA" w:rsidP="00817A4A">
      <w:pPr>
        <w:ind w:firstLine="708"/>
        <w:jc w:val="both"/>
        <w:rPr>
          <w:rFonts w:ascii="Times New Roman" w:hAnsi="Times New Roman"/>
          <w:sz w:val="24"/>
        </w:rPr>
      </w:pPr>
      <w:r w:rsidRPr="00CA41E2">
        <w:rPr>
          <w:rFonts w:ascii="Times New Roman" w:hAnsi="Times New Roman"/>
          <w:sz w:val="24"/>
        </w:rPr>
        <w:t>Подача одним участником закупки альтернативных оферт не допускается.</w:t>
      </w:r>
    </w:p>
    <w:p w:rsidR="00DE7BED" w:rsidRPr="00CA41E2" w:rsidRDefault="00DE7BED" w:rsidP="00DE7BED">
      <w:pPr>
        <w:ind w:firstLine="720"/>
        <w:jc w:val="both"/>
        <w:rPr>
          <w:rFonts w:ascii="Times New Roman" w:hAnsi="Times New Roman"/>
          <w:sz w:val="24"/>
        </w:rPr>
      </w:pPr>
      <w:r w:rsidRPr="00CA41E2">
        <w:rPr>
          <w:rFonts w:ascii="Times New Roman" w:hAnsi="Times New Roman"/>
          <w:sz w:val="24"/>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w:t>
      </w:r>
      <w:r w:rsidR="00F260F7" w:rsidRPr="00CA41E2">
        <w:rPr>
          <w:rFonts w:ascii="Times New Roman" w:hAnsi="Times New Roman"/>
          <w:sz w:val="24"/>
        </w:rPr>
        <w:t>)</w:t>
      </w:r>
      <w:r w:rsidRPr="00CA41E2">
        <w:rPr>
          <w:rFonts w:ascii="Times New Roman" w:hAnsi="Times New Roman"/>
          <w:sz w:val="24"/>
        </w:rPr>
        <w:t xml:space="preserve"> сделки, которая может быть заключена на основе результатов выбора контрагента, оговариваются в план</w:t>
      </w:r>
      <w:r w:rsidR="003E57B4">
        <w:rPr>
          <w:rFonts w:ascii="Times New Roman" w:hAnsi="Times New Roman"/>
          <w:sz w:val="24"/>
        </w:rPr>
        <w:t>ируемом к заключению договоре (Ф</w:t>
      </w:r>
      <w:r w:rsidRPr="00CA41E2">
        <w:rPr>
          <w:rFonts w:ascii="Times New Roman" w:hAnsi="Times New Roman"/>
          <w:sz w:val="24"/>
        </w:rPr>
        <w:t>орма 3).</w:t>
      </w:r>
    </w:p>
    <w:p w:rsidR="00DE7BED" w:rsidRPr="00CA41E2" w:rsidRDefault="003E57B4" w:rsidP="00DE7BED">
      <w:pPr>
        <w:ind w:firstLine="720"/>
        <w:jc w:val="both"/>
        <w:rPr>
          <w:rFonts w:ascii="Times New Roman" w:hAnsi="Times New Roman"/>
          <w:sz w:val="24"/>
        </w:rPr>
      </w:pPr>
      <w:r>
        <w:rPr>
          <w:rFonts w:ascii="Times New Roman" w:hAnsi="Times New Roman"/>
          <w:sz w:val="24"/>
        </w:rPr>
        <w:t>Условия проекта договора (Ф</w:t>
      </w:r>
      <w:r w:rsidR="00DE7BED" w:rsidRPr="00CA41E2">
        <w:rPr>
          <w:rFonts w:ascii="Times New Roman" w:hAnsi="Times New Roman"/>
          <w:sz w:val="24"/>
        </w:rPr>
        <w:t>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E7BED" w:rsidRPr="00CA41E2" w:rsidRDefault="00DE7BED" w:rsidP="00DE7BED">
      <w:pPr>
        <w:ind w:firstLine="720"/>
        <w:jc w:val="both"/>
        <w:rPr>
          <w:rFonts w:ascii="Times New Roman" w:hAnsi="Times New Roman"/>
          <w:sz w:val="24"/>
        </w:rPr>
      </w:pPr>
      <w:r w:rsidRPr="00CA41E2">
        <w:rPr>
          <w:rFonts w:ascii="Times New Roman" w:hAnsi="Times New Roman"/>
          <w:sz w:val="24"/>
        </w:rPr>
        <w:t>Тендер проводится в два этапа: оценка технической части оферт и оценка коммерческой части оферт.</w:t>
      </w:r>
    </w:p>
    <w:p w:rsidR="00DE7BED" w:rsidRPr="00CA41E2" w:rsidRDefault="00DE7BED" w:rsidP="00DE7BED">
      <w:pPr>
        <w:pStyle w:val="a5"/>
        <w:numPr>
          <w:ilvl w:val="0"/>
          <w:numId w:val="0"/>
        </w:numPr>
        <w:tabs>
          <w:tab w:val="left" w:pos="284"/>
        </w:tabs>
        <w:ind w:firstLine="709"/>
        <w:rPr>
          <w:rFonts w:ascii="Times New Roman" w:hAnsi="Times New Roman" w:cs="Times New Roman"/>
          <w:sz w:val="24"/>
          <w:szCs w:val="24"/>
        </w:rPr>
      </w:pPr>
      <w:r w:rsidRPr="00CA41E2">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E7BED" w:rsidRPr="00CA41E2" w:rsidRDefault="00DE7BED" w:rsidP="00DE7BED">
      <w:pPr>
        <w:pStyle w:val="a5"/>
        <w:numPr>
          <w:ilvl w:val="0"/>
          <w:numId w:val="0"/>
        </w:numPr>
        <w:tabs>
          <w:tab w:val="left" w:pos="284"/>
        </w:tabs>
        <w:ind w:firstLine="709"/>
        <w:rPr>
          <w:rFonts w:ascii="Times New Roman" w:hAnsi="Times New Roman" w:cs="Times New Roman"/>
          <w:sz w:val="24"/>
          <w:szCs w:val="24"/>
        </w:rPr>
      </w:pPr>
      <w:r w:rsidRPr="00CA41E2">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E7BED" w:rsidRPr="00CA41E2" w:rsidRDefault="00DE7BED" w:rsidP="00DE7BED">
      <w:pPr>
        <w:pStyle w:val="a5"/>
        <w:numPr>
          <w:ilvl w:val="0"/>
          <w:numId w:val="0"/>
        </w:numPr>
        <w:tabs>
          <w:tab w:val="left" w:pos="284"/>
        </w:tabs>
        <w:ind w:firstLine="709"/>
        <w:rPr>
          <w:rFonts w:ascii="Times New Roman" w:hAnsi="Times New Roman" w:cs="Times New Roman"/>
          <w:sz w:val="24"/>
          <w:szCs w:val="24"/>
        </w:rPr>
      </w:pPr>
      <w:r w:rsidRPr="00CA41E2">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w:t>
      </w:r>
      <w:r w:rsidR="003E57B4">
        <w:rPr>
          <w:rFonts w:ascii="Times New Roman" w:hAnsi="Times New Roman" w:cs="Times New Roman"/>
          <w:sz w:val="24"/>
          <w:szCs w:val="24"/>
        </w:rPr>
        <w:t>ям к предмету оферты (согласно Ф</w:t>
      </w:r>
      <w:r w:rsidRPr="00CA41E2">
        <w:rPr>
          <w:rFonts w:ascii="Times New Roman" w:hAnsi="Times New Roman" w:cs="Times New Roman"/>
          <w:sz w:val="24"/>
          <w:szCs w:val="24"/>
        </w:rPr>
        <w:t>орме 2).</w:t>
      </w:r>
    </w:p>
    <w:p w:rsidR="00DE7BED" w:rsidRPr="00CA41E2" w:rsidRDefault="00DE7BED" w:rsidP="00DE7BED">
      <w:pPr>
        <w:pStyle w:val="a5"/>
        <w:numPr>
          <w:ilvl w:val="0"/>
          <w:numId w:val="0"/>
        </w:numPr>
        <w:tabs>
          <w:tab w:val="left" w:pos="284"/>
        </w:tabs>
        <w:ind w:firstLine="709"/>
        <w:rPr>
          <w:rFonts w:ascii="Times New Roman" w:hAnsi="Times New Roman" w:cs="Times New Roman"/>
          <w:sz w:val="24"/>
          <w:szCs w:val="24"/>
        </w:rPr>
      </w:pPr>
      <w:r w:rsidRPr="00CA41E2">
        <w:rPr>
          <w:rFonts w:ascii="Times New Roman" w:hAnsi="Times New Roman" w:cs="Times New Roman"/>
          <w:sz w:val="24"/>
          <w:szCs w:val="24"/>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w:t>
      </w:r>
      <w:r w:rsidRPr="00CA41E2">
        <w:rPr>
          <w:rFonts w:ascii="Times New Roman" w:hAnsi="Times New Roman" w:cs="Times New Roman"/>
          <w:sz w:val="24"/>
          <w:szCs w:val="24"/>
        </w:rPr>
        <w:lastRenderedPageBreak/>
        <w:t xml:space="preserve">указанных в </w:t>
      </w:r>
      <w:r w:rsidR="003E57B4">
        <w:rPr>
          <w:rFonts w:ascii="Times New Roman" w:hAnsi="Times New Roman" w:cs="Times New Roman"/>
          <w:sz w:val="24"/>
          <w:szCs w:val="24"/>
        </w:rPr>
        <w:t>требованиях к предмету оферты (Ф</w:t>
      </w:r>
      <w:r w:rsidRPr="00CA41E2">
        <w:rPr>
          <w:rFonts w:ascii="Times New Roman" w:hAnsi="Times New Roman" w:cs="Times New Roman"/>
          <w:sz w:val="24"/>
          <w:szCs w:val="24"/>
        </w:rPr>
        <w:t>орма 2), участник закупки не прошел техническую оценку.</w:t>
      </w:r>
    </w:p>
    <w:p w:rsidR="00DE7BED" w:rsidRPr="00CA41E2" w:rsidRDefault="007F471A" w:rsidP="00DE7BED">
      <w:pPr>
        <w:pStyle w:val="a5"/>
        <w:numPr>
          <w:ilvl w:val="0"/>
          <w:numId w:val="0"/>
        </w:numPr>
        <w:tabs>
          <w:tab w:val="left" w:pos="284"/>
        </w:tabs>
        <w:ind w:firstLine="709"/>
        <w:rPr>
          <w:rFonts w:ascii="Times New Roman" w:hAnsi="Times New Roman" w:cs="Times New Roman"/>
          <w:sz w:val="24"/>
          <w:szCs w:val="24"/>
        </w:rPr>
      </w:pPr>
      <w:r w:rsidRPr="00CA41E2">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 </w:t>
      </w:r>
      <w:r w:rsidR="00DE7BED" w:rsidRPr="00CA41E2">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54605" w:rsidRPr="00CA41E2" w:rsidRDefault="00054605" w:rsidP="00054605">
      <w:pPr>
        <w:ind w:firstLine="720"/>
        <w:jc w:val="both"/>
        <w:rPr>
          <w:rFonts w:ascii="Times New Roman" w:hAnsi="Times New Roman"/>
          <w:sz w:val="24"/>
        </w:rPr>
      </w:pPr>
      <w:r w:rsidRPr="00CA41E2">
        <w:rPr>
          <w:rFonts w:ascii="Times New Roman" w:hAnsi="Times New Roman"/>
          <w:sz w:val="24"/>
        </w:rPr>
        <w:t>Контрагент не может быть признан Победителем закупки при наличии у него неурегулированных претензий со стороны ОАО «Славнефть-ЯНОС» на дату принятия решения о выборе Победителя, предъявленных ОАО «Славнефть-ЯНОС» не позднее даты публикации ПДО на интернет-сайте ОАО «Славнефть-ЯНОС».</w:t>
      </w:r>
    </w:p>
    <w:p w:rsidR="00DE7BED" w:rsidRPr="00CA41E2" w:rsidRDefault="00DE7BED" w:rsidP="00DE7BED">
      <w:pPr>
        <w:ind w:firstLine="720"/>
        <w:jc w:val="both"/>
        <w:rPr>
          <w:rFonts w:ascii="Times New Roman" w:hAnsi="Times New Roman"/>
          <w:sz w:val="24"/>
        </w:rPr>
      </w:pPr>
      <w:r w:rsidRPr="00CA41E2">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DE7BED" w:rsidRPr="00CA41E2" w:rsidRDefault="00DE7BED" w:rsidP="00DE7BED">
      <w:pPr>
        <w:ind w:firstLine="720"/>
        <w:jc w:val="both"/>
        <w:rPr>
          <w:rFonts w:ascii="Times New Roman" w:hAnsi="Times New Roman"/>
          <w:sz w:val="24"/>
        </w:rPr>
      </w:pPr>
      <w:r w:rsidRPr="00CA41E2">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55191A" w:rsidRPr="0055191A">
        <w:rPr>
          <w:rFonts w:ascii="Times New Roman" w:hAnsi="Times New Roman"/>
          <w:b/>
          <w:sz w:val="24"/>
        </w:rPr>
        <w:t>20</w:t>
      </w:r>
      <w:r w:rsidR="0055191A">
        <w:rPr>
          <w:rFonts w:ascii="Times New Roman" w:hAnsi="Times New Roman"/>
          <w:b/>
          <w:sz w:val="24"/>
        </w:rPr>
        <w:t xml:space="preserve"> декабря</w:t>
      </w:r>
      <w:r w:rsidR="00230908" w:rsidRPr="00CA41E2">
        <w:rPr>
          <w:rFonts w:ascii="Times New Roman" w:hAnsi="Times New Roman"/>
          <w:b/>
          <w:sz w:val="24"/>
        </w:rPr>
        <w:t xml:space="preserve"> 201</w:t>
      </w:r>
      <w:r w:rsidR="001130CE" w:rsidRPr="00CA41E2">
        <w:rPr>
          <w:rFonts w:ascii="Times New Roman" w:hAnsi="Times New Roman"/>
          <w:b/>
          <w:sz w:val="24"/>
        </w:rPr>
        <w:t>7</w:t>
      </w:r>
      <w:r w:rsidR="00230908" w:rsidRPr="00CA41E2">
        <w:rPr>
          <w:rFonts w:ascii="Times New Roman" w:hAnsi="Times New Roman"/>
          <w:b/>
          <w:sz w:val="24"/>
        </w:rPr>
        <w:t xml:space="preserve"> г.</w:t>
      </w:r>
      <w:r w:rsidRPr="00CA41E2">
        <w:rPr>
          <w:rFonts w:ascii="Times New Roman" w:hAnsi="Times New Roman"/>
          <w:sz w:val="24"/>
        </w:rPr>
        <w:t xml:space="preserve"> включительно, соответствовать всем условиям, указанным в настоящем извещении.</w:t>
      </w:r>
    </w:p>
    <w:p w:rsidR="00DE7BED" w:rsidRPr="00CA41E2" w:rsidRDefault="00DE7BED" w:rsidP="00DE7BED">
      <w:pPr>
        <w:ind w:firstLine="720"/>
        <w:jc w:val="both"/>
        <w:rPr>
          <w:rFonts w:ascii="Times New Roman" w:hAnsi="Times New Roman"/>
          <w:sz w:val="24"/>
        </w:rPr>
      </w:pPr>
      <w:r w:rsidRPr="00CA41E2">
        <w:rPr>
          <w:rFonts w:ascii="Times New Roman" w:hAnsi="Times New Roman"/>
          <w:sz w:val="24"/>
        </w:rPr>
        <w:t>Офертой контрагента будет считаться следующий комплект документов:</w:t>
      </w:r>
    </w:p>
    <w:p w:rsidR="00DE7BED" w:rsidRPr="00CA41E2" w:rsidRDefault="00DE7BED" w:rsidP="00DE7BED">
      <w:pPr>
        <w:ind w:firstLine="720"/>
        <w:jc w:val="both"/>
        <w:rPr>
          <w:rFonts w:ascii="Times New Roman" w:hAnsi="Times New Roman"/>
          <w:sz w:val="24"/>
        </w:rPr>
      </w:pPr>
      <w:r w:rsidRPr="00CA41E2">
        <w:rPr>
          <w:rFonts w:ascii="Times New Roman" w:hAnsi="Times New Roman"/>
          <w:sz w:val="24"/>
        </w:rPr>
        <w:t>техническая часть:</w:t>
      </w:r>
    </w:p>
    <w:p w:rsidR="003F4095" w:rsidRPr="00CA41E2" w:rsidRDefault="003F4095" w:rsidP="003F4095">
      <w:pPr>
        <w:pStyle w:val="ac"/>
        <w:numPr>
          <w:ilvl w:val="0"/>
          <w:numId w:val="2"/>
        </w:numPr>
        <w:tabs>
          <w:tab w:val="left" w:pos="1418"/>
        </w:tabs>
        <w:ind w:left="1418" w:hanging="341"/>
        <w:contextualSpacing w:val="0"/>
        <w:jc w:val="both"/>
        <w:rPr>
          <w:rFonts w:ascii="Times New Roman" w:hAnsi="Times New Roman"/>
          <w:sz w:val="24"/>
        </w:rPr>
      </w:pPr>
      <w:r w:rsidRPr="00CA41E2">
        <w:rPr>
          <w:rFonts w:ascii="Times New Roman" w:hAnsi="Times New Roman"/>
          <w:sz w:val="24"/>
        </w:rPr>
        <w:t>Извеще</w:t>
      </w:r>
      <w:r w:rsidR="003E57B4">
        <w:rPr>
          <w:rFonts w:ascii="Times New Roman" w:hAnsi="Times New Roman"/>
          <w:sz w:val="24"/>
        </w:rPr>
        <w:t>ние о согласии сделать оферту (Ф</w:t>
      </w:r>
      <w:r w:rsidRPr="00CA41E2">
        <w:rPr>
          <w:rFonts w:ascii="Times New Roman" w:hAnsi="Times New Roman"/>
          <w:sz w:val="24"/>
        </w:rPr>
        <w:t>орма 4, подписанная уполномоченным лицом и заверенная печатью участника закупки);</w:t>
      </w:r>
    </w:p>
    <w:p w:rsidR="00444E6C" w:rsidRDefault="003F4095" w:rsidP="003F4095">
      <w:pPr>
        <w:pStyle w:val="ac"/>
        <w:numPr>
          <w:ilvl w:val="0"/>
          <w:numId w:val="2"/>
        </w:numPr>
        <w:tabs>
          <w:tab w:val="left" w:pos="1418"/>
        </w:tabs>
        <w:ind w:left="1418" w:hanging="341"/>
        <w:contextualSpacing w:val="0"/>
        <w:jc w:val="both"/>
        <w:rPr>
          <w:rFonts w:ascii="Times New Roman" w:hAnsi="Times New Roman"/>
          <w:color w:val="FF0000"/>
          <w:sz w:val="24"/>
        </w:rPr>
      </w:pPr>
      <w:r w:rsidRPr="0059530F">
        <w:rPr>
          <w:rFonts w:ascii="Times New Roman" w:hAnsi="Times New Roman"/>
          <w:color w:val="000000"/>
          <w:sz w:val="24"/>
        </w:rPr>
        <w:t xml:space="preserve">Подписанный проект договора, без </w:t>
      </w:r>
      <w:r w:rsidR="006D19AF">
        <w:rPr>
          <w:rFonts w:ascii="Times New Roman" w:hAnsi="Times New Roman"/>
          <w:color w:val="000000"/>
          <w:sz w:val="24"/>
        </w:rPr>
        <w:t>указания информации о стоимости (Форма 3).</w:t>
      </w:r>
    </w:p>
    <w:p w:rsidR="003F4095" w:rsidRPr="000A2A4C" w:rsidRDefault="00444E6C" w:rsidP="003F4095">
      <w:pPr>
        <w:pStyle w:val="ac"/>
        <w:numPr>
          <w:ilvl w:val="0"/>
          <w:numId w:val="2"/>
        </w:numPr>
        <w:tabs>
          <w:tab w:val="left" w:pos="1418"/>
        </w:tabs>
        <w:ind w:left="1418" w:hanging="341"/>
        <w:contextualSpacing w:val="0"/>
        <w:jc w:val="both"/>
        <w:rPr>
          <w:rFonts w:ascii="Times New Roman" w:hAnsi="Times New Roman"/>
          <w:color w:val="000000"/>
          <w:sz w:val="24"/>
        </w:rPr>
      </w:pPr>
      <w:r w:rsidRPr="000A2A4C">
        <w:rPr>
          <w:rFonts w:ascii="Times New Roman" w:hAnsi="Times New Roman"/>
          <w:color w:val="000000"/>
          <w:sz w:val="24"/>
        </w:rPr>
        <w:t xml:space="preserve">Подписанная </w:t>
      </w:r>
      <w:r w:rsidR="0055191A" w:rsidRPr="000A2A4C">
        <w:rPr>
          <w:rFonts w:ascii="Times New Roman" w:hAnsi="Times New Roman"/>
          <w:color w:val="000000"/>
          <w:sz w:val="24"/>
        </w:rPr>
        <w:t>Форма заявки на выполнение услуги</w:t>
      </w:r>
      <w:r w:rsidR="00A251F3" w:rsidRPr="000A2A4C">
        <w:rPr>
          <w:rFonts w:ascii="Times New Roman" w:hAnsi="Times New Roman"/>
          <w:color w:val="000000"/>
          <w:sz w:val="24"/>
        </w:rPr>
        <w:t xml:space="preserve"> (Приложение №1 к договору)</w:t>
      </w:r>
      <w:r w:rsidR="003F4095" w:rsidRPr="000A2A4C">
        <w:rPr>
          <w:rFonts w:ascii="Times New Roman" w:hAnsi="Times New Roman"/>
          <w:color w:val="000000"/>
          <w:sz w:val="24"/>
        </w:rPr>
        <w:t>;</w:t>
      </w:r>
    </w:p>
    <w:p w:rsidR="003F4095" w:rsidRPr="00CA41E2" w:rsidRDefault="003F4095" w:rsidP="003F4095">
      <w:pPr>
        <w:pStyle w:val="ac"/>
        <w:numPr>
          <w:ilvl w:val="0"/>
          <w:numId w:val="2"/>
        </w:numPr>
        <w:tabs>
          <w:tab w:val="left" w:pos="1418"/>
        </w:tabs>
        <w:ind w:left="1418" w:hanging="341"/>
        <w:contextualSpacing w:val="0"/>
        <w:jc w:val="both"/>
        <w:rPr>
          <w:rFonts w:ascii="Times New Roman" w:hAnsi="Times New Roman"/>
          <w:sz w:val="24"/>
        </w:rPr>
      </w:pPr>
      <w:r w:rsidRPr="00CA41E2">
        <w:rPr>
          <w:rFonts w:ascii="Times New Roman" w:hAnsi="Times New Roman"/>
          <w:sz w:val="24"/>
        </w:rPr>
        <w:t>Перече</w:t>
      </w:r>
      <w:r w:rsidR="003E57B4">
        <w:rPr>
          <w:rFonts w:ascii="Times New Roman" w:hAnsi="Times New Roman"/>
          <w:sz w:val="24"/>
        </w:rPr>
        <w:t>нь аффилированных организаций (Ф</w:t>
      </w:r>
      <w:r w:rsidRPr="00CA41E2">
        <w:rPr>
          <w:rFonts w:ascii="Times New Roman" w:hAnsi="Times New Roman"/>
          <w:sz w:val="24"/>
        </w:rPr>
        <w:t>орма 6, подписанная уполномоченным лицом и заверенная печатью участника закупки);</w:t>
      </w:r>
    </w:p>
    <w:p w:rsidR="00740B1E" w:rsidRPr="00740B1E" w:rsidRDefault="003F4095" w:rsidP="003F4095">
      <w:pPr>
        <w:pStyle w:val="ac"/>
        <w:numPr>
          <w:ilvl w:val="0"/>
          <w:numId w:val="2"/>
        </w:numPr>
        <w:tabs>
          <w:tab w:val="left" w:pos="1418"/>
        </w:tabs>
        <w:ind w:left="1418" w:hanging="341"/>
        <w:contextualSpacing w:val="0"/>
        <w:jc w:val="both"/>
        <w:rPr>
          <w:rFonts w:ascii="Times New Roman" w:hAnsi="Times New Roman"/>
          <w:sz w:val="24"/>
        </w:rPr>
      </w:pPr>
      <w:r w:rsidRPr="00740B1E">
        <w:rPr>
          <w:rFonts w:ascii="Times New Roman" w:hAnsi="Times New Roman"/>
          <w:sz w:val="24"/>
        </w:rPr>
        <w:t xml:space="preserve">Справка </w:t>
      </w:r>
      <w:r w:rsidR="00444E6C">
        <w:rPr>
          <w:rFonts w:ascii="Times New Roman" w:hAnsi="Times New Roman"/>
          <w:sz w:val="24"/>
        </w:rPr>
        <w:t xml:space="preserve">о заключенных и выполненных аналогичных договорах </w:t>
      </w:r>
      <w:r w:rsidR="00740B1E" w:rsidRPr="00740B1E">
        <w:rPr>
          <w:rFonts w:ascii="Times New Roman" w:hAnsi="Times New Roman"/>
          <w:sz w:val="24"/>
        </w:rPr>
        <w:t xml:space="preserve">за последние </w:t>
      </w:r>
      <w:r w:rsidR="00444E6C">
        <w:rPr>
          <w:rFonts w:ascii="Times New Roman" w:hAnsi="Times New Roman"/>
          <w:sz w:val="24"/>
        </w:rPr>
        <w:t>3 года</w:t>
      </w:r>
      <w:r w:rsidRPr="00740B1E">
        <w:rPr>
          <w:rFonts w:ascii="Times New Roman" w:hAnsi="Times New Roman"/>
          <w:sz w:val="24"/>
        </w:rPr>
        <w:t>,</w:t>
      </w:r>
      <w:r w:rsidR="00444E6C">
        <w:rPr>
          <w:rFonts w:ascii="Times New Roman" w:hAnsi="Times New Roman"/>
          <w:sz w:val="24"/>
        </w:rPr>
        <w:t xml:space="preserve"> предшествующие году подачи оферты,</w:t>
      </w:r>
      <w:r w:rsidRPr="00740B1E">
        <w:rPr>
          <w:rFonts w:ascii="Times New Roman" w:hAnsi="Times New Roman"/>
          <w:sz w:val="24"/>
        </w:rPr>
        <w:t xml:space="preserve"> за подписью руководителя организации (Форма 7)</w:t>
      </w:r>
      <w:r w:rsidR="009623FB" w:rsidRPr="00740B1E">
        <w:rPr>
          <w:rFonts w:ascii="Times New Roman" w:hAnsi="Times New Roman"/>
          <w:sz w:val="24"/>
        </w:rPr>
        <w:t>.</w:t>
      </w:r>
      <w:r w:rsidR="009623FB" w:rsidRPr="00740B1E">
        <w:rPr>
          <w:rFonts w:ascii="Times New Roman" w:hAnsi="Times New Roman"/>
          <w:b/>
          <w:sz w:val="24"/>
        </w:rPr>
        <w:t xml:space="preserve"> </w:t>
      </w:r>
    </w:p>
    <w:p w:rsidR="009623FB" w:rsidRPr="00740B1E" w:rsidRDefault="009623FB" w:rsidP="009623FB">
      <w:pPr>
        <w:pStyle w:val="ac"/>
        <w:numPr>
          <w:ilvl w:val="0"/>
          <w:numId w:val="2"/>
        </w:numPr>
        <w:tabs>
          <w:tab w:val="left" w:pos="1418"/>
        </w:tabs>
        <w:ind w:left="1418" w:hanging="341"/>
        <w:contextualSpacing w:val="0"/>
        <w:jc w:val="both"/>
        <w:rPr>
          <w:rFonts w:ascii="Times New Roman" w:hAnsi="Times New Roman"/>
          <w:sz w:val="24"/>
        </w:rPr>
      </w:pPr>
      <w:r w:rsidRPr="00740B1E">
        <w:rPr>
          <w:rFonts w:ascii="Times New Roman" w:hAnsi="Times New Roman"/>
          <w:sz w:val="24"/>
        </w:rPr>
        <w:t>Письмо (в свободной форме) за подписью руководителя организации об отсутствии в течение последних 2 (двух) лет случаев судебных разбирательств в качестве отв</w:t>
      </w:r>
      <w:r w:rsidR="003E57B4" w:rsidRPr="00740B1E">
        <w:rPr>
          <w:rFonts w:ascii="Times New Roman" w:hAnsi="Times New Roman"/>
          <w:sz w:val="24"/>
        </w:rPr>
        <w:t>етчика с ОАО «Славнефть-ЯНОС», ПАО «НК «Роснефть», П</w:t>
      </w:r>
      <w:r w:rsidRPr="00740B1E">
        <w:rPr>
          <w:rFonts w:ascii="Times New Roman" w:hAnsi="Times New Roman"/>
          <w:sz w:val="24"/>
        </w:rPr>
        <w:t xml:space="preserve">АО «Газпром нефть» в связи с существенными нарушениями договора, исковые требования по которым были удовлетворены, а также случаев расторжения ОАО </w:t>
      </w:r>
      <w:r w:rsidR="003E57B4" w:rsidRPr="00740B1E">
        <w:rPr>
          <w:rFonts w:ascii="Times New Roman" w:hAnsi="Times New Roman"/>
          <w:sz w:val="24"/>
        </w:rPr>
        <w:t>«Славнефть-ЯНОС», ПАО «НК «Роснефть», П</w:t>
      </w:r>
      <w:r w:rsidRPr="00740B1E">
        <w:rPr>
          <w:rFonts w:ascii="Times New Roman" w:hAnsi="Times New Roman"/>
          <w:sz w:val="24"/>
        </w:rPr>
        <w:t>АО «Газпром нефть» в одностороннем порядке договоров в связи с существенными нарушениями его условий;</w:t>
      </w:r>
    </w:p>
    <w:p w:rsidR="009623FB" w:rsidRDefault="009623FB" w:rsidP="009623FB">
      <w:pPr>
        <w:pStyle w:val="ac"/>
        <w:numPr>
          <w:ilvl w:val="0"/>
          <w:numId w:val="2"/>
        </w:numPr>
        <w:tabs>
          <w:tab w:val="left" w:pos="1418"/>
        </w:tabs>
        <w:ind w:left="1418" w:hanging="341"/>
        <w:contextualSpacing w:val="0"/>
        <w:jc w:val="both"/>
        <w:rPr>
          <w:rFonts w:ascii="Times New Roman" w:hAnsi="Times New Roman"/>
          <w:sz w:val="24"/>
        </w:rPr>
      </w:pPr>
      <w:r w:rsidRPr="00CA41E2">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2 (двух) месяцев после даты окончания приема оферт;</w:t>
      </w:r>
    </w:p>
    <w:p w:rsidR="00236483" w:rsidRPr="00236483" w:rsidRDefault="00236483" w:rsidP="00236483">
      <w:pPr>
        <w:pStyle w:val="ac"/>
        <w:numPr>
          <w:ilvl w:val="0"/>
          <w:numId w:val="2"/>
        </w:numPr>
        <w:tabs>
          <w:tab w:val="left" w:pos="1418"/>
        </w:tabs>
        <w:ind w:left="1418" w:hanging="341"/>
        <w:contextualSpacing w:val="0"/>
        <w:jc w:val="both"/>
        <w:rPr>
          <w:rFonts w:ascii="Times New Roman" w:hAnsi="Times New Roman"/>
          <w:sz w:val="24"/>
        </w:rPr>
      </w:pPr>
      <w:r w:rsidRPr="00236483">
        <w:rPr>
          <w:rFonts w:ascii="Times New Roman" w:hAnsi="Times New Roman"/>
          <w:sz w:val="24"/>
        </w:rPr>
        <w:t>Письмо об отсутствии / наличии изменений в уставных и/или регистрационных документах Контрагента с даты последнего их предоставления в ОАО «Славнефть-</w:t>
      </w:r>
      <w:r w:rsidRPr="00236483">
        <w:rPr>
          <w:rFonts w:ascii="Times New Roman" w:hAnsi="Times New Roman"/>
          <w:sz w:val="24"/>
        </w:rPr>
        <w:lastRenderedPageBreak/>
        <w:t>ЯНОС» (Форма 9). В случае наличия изменений в уставных и/или регистрационных документах, Контрагент прикладывает заверенные копии данных документов;</w:t>
      </w:r>
    </w:p>
    <w:p w:rsidR="009623FB" w:rsidRDefault="009623FB" w:rsidP="009623FB">
      <w:pPr>
        <w:pStyle w:val="ac"/>
        <w:numPr>
          <w:ilvl w:val="0"/>
          <w:numId w:val="2"/>
        </w:numPr>
        <w:tabs>
          <w:tab w:val="left" w:pos="1418"/>
        </w:tabs>
        <w:ind w:left="1418" w:hanging="341"/>
        <w:contextualSpacing w:val="0"/>
        <w:jc w:val="both"/>
        <w:rPr>
          <w:rFonts w:ascii="Times New Roman" w:hAnsi="Times New Roman"/>
          <w:sz w:val="24"/>
        </w:rPr>
      </w:pPr>
      <w:r w:rsidRPr="00CA41E2">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DE7BED" w:rsidRPr="00CA41E2" w:rsidRDefault="00DE7BED" w:rsidP="00DE7BED">
      <w:pPr>
        <w:ind w:firstLine="720"/>
        <w:jc w:val="both"/>
        <w:rPr>
          <w:rFonts w:ascii="Times New Roman" w:hAnsi="Times New Roman"/>
          <w:sz w:val="24"/>
        </w:rPr>
      </w:pPr>
      <w:r w:rsidRPr="00CA41E2">
        <w:rPr>
          <w:rFonts w:ascii="Times New Roman" w:hAnsi="Times New Roman"/>
          <w:sz w:val="24"/>
        </w:rPr>
        <w:t>коммерческая часть:</w:t>
      </w:r>
    </w:p>
    <w:p w:rsidR="003F4095" w:rsidRPr="00CA41E2" w:rsidRDefault="003F4095" w:rsidP="003F4095">
      <w:pPr>
        <w:pStyle w:val="ac"/>
        <w:numPr>
          <w:ilvl w:val="0"/>
          <w:numId w:val="2"/>
        </w:numPr>
        <w:tabs>
          <w:tab w:val="left" w:pos="1418"/>
        </w:tabs>
        <w:ind w:left="1418" w:hanging="341"/>
        <w:contextualSpacing w:val="0"/>
        <w:jc w:val="both"/>
        <w:rPr>
          <w:rFonts w:ascii="Times New Roman" w:hAnsi="Times New Roman"/>
          <w:sz w:val="24"/>
        </w:rPr>
      </w:pPr>
      <w:r w:rsidRPr="00CA41E2">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3F4095" w:rsidRDefault="003F4095" w:rsidP="003F4095">
      <w:pPr>
        <w:pStyle w:val="ac"/>
        <w:numPr>
          <w:ilvl w:val="0"/>
          <w:numId w:val="2"/>
        </w:numPr>
        <w:tabs>
          <w:tab w:val="left" w:pos="1418"/>
        </w:tabs>
        <w:ind w:left="1418" w:hanging="341"/>
        <w:contextualSpacing w:val="0"/>
        <w:jc w:val="both"/>
        <w:rPr>
          <w:rFonts w:ascii="Times New Roman" w:hAnsi="Times New Roman"/>
          <w:sz w:val="24"/>
        </w:rPr>
      </w:pPr>
      <w:r w:rsidRPr="00CA41E2">
        <w:rPr>
          <w:rFonts w:ascii="Times New Roman" w:hAnsi="Times New Roman"/>
          <w:sz w:val="24"/>
        </w:rPr>
        <w:t>Договор с Приложениями к нему, подписанные и скрепленные печатью организации в редакции Заказчика, в 2-х экземплярах (Форма 3);</w:t>
      </w:r>
    </w:p>
    <w:p w:rsidR="00236483" w:rsidRDefault="00236483" w:rsidP="00236483">
      <w:pPr>
        <w:pStyle w:val="ac"/>
        <w:numPr>
          <w:ilvl w:val="0"/>
          <w:numId w:val="2"/>
        </w:numPr>
        <w:tabs>
          <w:tab w:val="left" w:pos="1418"/>
        </w:tabs>
        <w:ind w:left="1418" w:hanging="341"/>
        <w:contextualSpacing w:val="0"/>
        <w:jc w:val="both"/>
        <w:rPr>
          <w:rFonts w:ascii="Times New Roman" w:hAnsi="Times New Roman"/>
          <w:sz w:val="24"/>
        </w:rPr>
      </w:pPr>
      <w:r w:rsidRPr="00236483">
        <w:rPr>
          <w:rFonts w:ascii="Times New Roman" w:hAnsi="Times New Roman"/>
          <w:sz w:val="24"/>
        </w:rPr>
        <w:t xml:space="preserve">Письмо об отсутствии необходимости одобрения сделки органами управления Контрагента (Форма </w:t>
      </w:r>
      <w:r>
        <w:rPr>
          <w:rFonts w:ascii="Times New Roman" w:hAnsi="Times New Roman"/>
          <w:sz w:val="24"/>
        </w:rPr>
        <w:t>8</w:t>
      </w:r>
      <w:r w:rsidRPr="00236483">
        <w:rPr>
          <w:rFonts w:ascii="Times New Roman" w:hAnsi="Times New Roman"/>
          <w:sz w:val="24"/>
        </w:rPr>
        <w:t>.1);</w:t>
      </w:r>
    </w:p>
    <w:p w:rsidR="00236483" w:rsidRPr="00236483" w:rsidRDefault="00236483" w:rsidP="00796A14">
      <w:pPr>
        <w:pStyle w:val="ac"/>
        <w:tabs>
          <w:tab w:val="left" w:pos="1418"/>
        </w:tabs>
        <w:ind w:left="1418"/>
        <w:contextualSpacing w:val="0"/>
        <w:jc w:val="both"/>
        <w:rPr>
          <w:rFonts w:ascii="Times New Roman" w:hAnsi="Times New Roman"/>
          <w:sz w:val="24"/>
        </w:rPr>
      </w:pPr>
      <w:r>
        <w:rPr>
          <w:rFonts w:ascii="Times New Roman" w:hAnsi="Times New Roman"/>
          <w:sz w:val="24"/>
        </w:rPr>
        <w:t>или</w:t>
      </w:r>
    </w:p>
    <w:p w:rsidR="00236483" w:rsidRPr="00236483" w:rsidRDefault="00236483" w:rsidP="00236483">
      <w:pPr>
        <w:pStyle w:val="ac"/>
        <w:numPr>
          <w:ilvl w:val="0"/>
          <w:numId w:val="2"/>
        </w:numPr>
        <w:tabs>
          <w:tab w:val="left" w:pos="1418"/>
        </w:tabs>
        <w:ind w:left="1418" w:hanging="341"/>
        <w:contextualSpacing w:val="0"/>
        <w:jc w:val="both"/>
        <w:rPr>
          <w:rFonts w:ascii="Times New Roman" w:hAnsi="Times New Roman"/>
          <w:sz w:val="24"/>
        </w:rPr>
      </w:pPr>
      <w:r w:rsidRPr="00236483">
        <w:rPr>
          <w:rFonts w:ascii="Times New Roman" w:hAnsi="Times New Roman"/>
          <w:sz w:val="24"/>
        </w:rPr>
        <w:t xml:space="preserve">Письмо о необходимости одобрения сделки органами управления Контрагента (Форма </w:t>
      </w:r>
      <w:r>
        <w:rPr>
          <w:rFonts w:ascii="Times New Roman" w:hAnsi="Times New Roman"/>
          <w:sz w:val="24"/>
        </w:rPr>
        <w:t>8</w:t>
      </w:r>
      <w:r w:rsidRPr="00236483">
        <w:rPr>
          <w:rFonts w:ascii="Times New Roman" w:hAnsi="Times New Roman"/>
          <w:sz w:val="24"/>
        </w:rPr>
        <w:t>.2);</w:t>
      </w:r>
    </w:p>
    <w:p w:rsidR="003F4095" w:rsidRPr="00CA41E2" w:rsidRDefault="003F4095" w:rsidP="003F4095">
      <w:pPr>
        <w:pStyle w:val="ac"/>
        <w:numPr>
          <w:ilvl w:val="0"/>
          <w:numId w:val="2"/>
        </w:numPr>
        <w:tabs>
          <w:tab w:val="left" w:pos="1418"/>
        </w:tabs>
        <w:ind w:left="1418" w:hanging="341"/>
        <w:contextualSpacing w:val="0"/>
        <w:jc w:val="both"/>
        <w:rPr>
          <w:rFonts w:ascii="Times New Roman" w:hAnsi="Times New Roman"/>
          <w:sz w:val="24"/>
        </w:rPr>
      </w:pPr>
      <w:r w:rsidRPr="00CA41E2">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DE7BED" w:rsidRPr="00CA41E2" w:rsidRDefault="00DE7BED" w:rsidP="00436BF5">
      <w:pPr>
        <w:spacing w:before="0"/>
        <w:ind w:firstLine="709"/>
        <w:jc w:val="both"/>
        <w:rPr>
          <w:rFonts w:ascii="Times New Roman" w:hAnsi="Times New Roman"/>
          <w:sz w:val="24"/>
        </w:rPr>
      </w:pPr>
      <w:r w:rsidRPr="00CA41E2">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7BED" w:rsidRPr="00CA41E2" w:rsidRDefault="00DE7BED" w:rsidP="00436BF5">
      <w:pPr>
        <w:spacing w:before="0"/>
        <w:ind w:firstLine="709"/>
        <w:jc w:val="both"/>
        <w:rPr>
          <w:rFonts w:ascii="Times New Roman" w:hAnsi="Times New Roman"/>
          <w:sz w:val="24"/>
        </w:rPr>
      </w:pPr>
      <w:r w:rsidRPr="00CA41E2">
        <w:rPr>
          <w:rFonts w:ascii="Times New Roman" w:hAnsi="Times New Roman"/>
          <w:sz w:val="24"/>
        </w:rPr>
        <w:t>Оферта предоставляется на русском языке.</w:t>
      </w:r>
    </w:p>
    <w:p w:rsidR="00DE7BED" w:rsidRPr="00CA41E2" w:rsidRDefault="00DE7BED" w:rsidP="00436BF5">
      <w:pPr>
        <w:spacing w:before="0"/>
        <w:ind w:firstLine="709"/>
        <w:jc w:val="both"/>
        <w:rPr>
          <w:rFonts w:ascii="Times New Roman" w:hAnsi="Times New Roman"/>
          <w:sz w:val="24"/>
        </w:rPr>
      </w:pPr>
      <w:r w:rsidRPr="00CA41E2">
        <w:rPr>
          <w:rFonts w:ascii="Times New Roman" w:hAnsi="Times New Roman"/>
          <w:sz w:val="24"/>
        </w:rPr>
        <w:t xml:space="preserve">Все суммы денежных средств в оферте и приложениях к ней должны быть выражены в российских рублях. </w:t>
      </w:r>
    </w:p>
    <w:p w:rsidR="00DE7BED" w:rsidRPr="00CA41E2" w:rsidRDefault="00DE7BED" w:rsidP="00436BF5">
      <w:pPr>
        <w:spacing w:before="0"/>
        <w:ind w:firstLine="709"/>
        <w:jc w:val="both"/>
        <w:rPr>
          <w:rFonts w:ascii="Times New Roman" w:hAnsi="Times New Roman"/>
          <w:sz w:val="24"/>
        </w:rPr>
      </w:pPr>
      <w:r w:rsidRPr="00CA41E2">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E7BED" w:rsidRPr="00CA41E2" w:rsidRDefault="00DE7BED" w:rsidP="00436BF5">
      <w:pPr>
        <w:widowControl w:val="0"/>
        <w:overflowPunct w:val="0"/>
        <w:autoSpaceDE w:val="0"/>
        <w:autoSpaceDN w:val="0"/>
        <w:adjustRightInd w:val="0"/>
        <w:spacing w:before="0"/>
        <w:ind w:firstLine="709"/>
        <w:jc w:val="both"/>
        <w:rPr>
          <w:rFonts w:ascii="Times New Roman" w:hAnsi="Times New Roman"/>
          <w:kern w:val="28"/>
          <w:sz w:val="24"/>
        </w:rPr>
      </w:pPr>
      <w:r w:rsidRPr="00CA41E2">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DE7BED" w:rsidRPr="00CA41E2" w:rsidRDefault="00DE7BED" w:rsidP="00436BF5">
      <w:pPr>
        <w:spacing w:before="0"/>
        <w:ind w:firstLine="709"/>
        <w:jc w:val="both"/>
        <w:rPr>
          <w:rFonts w:ascii="Times New Roman" w:hAnsi="Times New Roman"/>
          <w:sz w:val="24"/>
        </w:rPr>
      </w:pPr>
      <w:r w:rsidRPr="00CA41E2">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A41E2">
        <w:rPr>
          <w:rFonts w:ascii="Times New Roman" w:hAnsi="Times New Roman"/>
          <w:sz w:val="24"/>
        </w:rPr>
        <w:t xml:space="preserve">Надпись на конвертах должна содержать наименование </w:t>
      </w:r>
      <w:r w:rsidRPr="005E7E62">
        <w:rPr>
          <w:rFonts w:ascii="Times New Roman" w:hAnsi="Times New Roman"/>
          <w:sz w:val="24"/>
        </w:rPr>
        <w:t xml:space="preserve">участника закупки и ссылку на настоящее извещение по форме: «Предложение на ПДО </w:t>
      </w:r>
      <w:r w:rsidR="003523B8" w:rsidRPr="005E7E62">
        <w:rPr>
          <w:rFonts w:ascii="Times New Roman" w:hAnsi="Times New Roman"/>
          <w:sz w:val="24"/>
        </w:rPr>
        <w:t>№</w:t>
      </w:r>
      <w:r w:rsidR="003E57B4" w:rsidRPr="005E7E62">
        <w:rPr>
          <w:rFonts w:ascii="Times New Roman" w:hAnsi="Times New Roman"/>
          <w:sz w:val="24"/>
        </w:rPr>
        <w:t xml:space="preserve"> 4</w:t>
      </w:r>
      <w:r w:rsidR="00586437" w:rsidRPr="005E7E62">
        <w:rPr>
          <w:rFonts w:ascii="Times New Roman" w:hAnsi="Times New Roman"/>
          <w:sz w:val="24"/>
        </w:rPr>
        <w:t>63</w:t>
      </w:r>
      <w:r w:rsidR="003523B8" w:rsidRPr="005E7E62">
        <w:rPr>
          <w:rFonts w:ascii="Times New Roman" w:hAnsi="Times New Roman"/>
          <w:sz w:val="24"/>
        </w:rPr>
        <w:t>-КР-201</w:t>
      </w:r>
      <w:r w:rsidR="00BA032C" w:rsidRPr="005E7E62">
        <w:rPr>
          <w:rFonts w:ascii="Times New Roman" w:hAnsi="Times New Roman"/>
          <w:sz w:val="24"/>
        </w:rPr>
        <w:t>7</w:t>
      </w:r>
      <w:r w:rsidRPr="005E7E62">
        <w:rPr>
          <w:rFonts w:ascii="Times New Roman" w:hAnsi="Times New Roman"/>
          <w:color w:val="FF0000"/>
          <w:sz w:val="24"/>
        </w:rPr>
        <w:t xml:space="preserve"> </w:t>
      </w:r>
      <w:r w:rsidRPr="005E7E62">
        <w:rPr>
          <w:rFonts w:ascii="Times New Roman" w:hAnsi="Times New Roman"/>
          <w:sz w:val="24"/>
        </w:rPr>
        <w:t>от</w:t>
      </w:r>
      <w:r w:rsidRPr="005E7E62">
        <w:rPr>
          <w:rFonts w:ascii="Times New Roman" w:hAnsi="Times New Roman"/>
          <w:color w:val="FF0000"/>
          <w:sz w:val="24"/>
        </w:rPr>
        <w:t xml:space="preserve"> </w:t>
      </w:r>
      <w:r w:rsidR="005E7E62" w:rsidRPr="005E7E62">
        <w:rPr>
          <w:rFonts w:ascii="Times New Roman" w:hAnsi="Times New Roman"/>
          <w:sz w:val="24"/>
        </w:rPr>
        <w:t>12.10.2017 г.</w:t>
      </w:r>
      <w:r w:rsidRPr="005E7E62">
        <w:rPr>
          <w:rFonts w:ascii="Times New Roman" w:hAnsi="Times New Roman"/>
          <w:sz w:val="24"/>
        </w:rPr>
        <w:t>».</w:t>
      </w:r>
    </w:p>
    <w:p w:rsidR="00DE7BED" w:rsidRPr="00CA41E2" w:rsidRDefault="00DE7BED" w:rsidP="00DE7BED">
      <w:pPr>
        <w:widowControl w:val="0"/>
        <w:overflowPunct w:val="0"/>
        <w:autoSpaceDE w:val="0"/>
        <w:autoSpaceDN w:val="0"/>
        <w:adjustRightInd w:val="0"/>
        <w:ind w:firstLine="708"/>
        <w:jc w:val="both"/>
        <w:rPr>
          <w:rFonts w:ascii="Times New Roman" w:hAnsi="Times New Roman"/>
          <w:sz w:val="24"/>
        </w:rPr>
      </w:pPr>
      <w:r w:rsidRPr="00CA41E2">
        <w:rPr>
          <w:rFonts w:ascii="Times New Roman" w:hAnsi="Times New Roman"/>
          <w:sz w:val="24"/>
        </w:rPr>
        <w:t>Учитывая, что тендер проводится в два этапа, участник закупки передает четыре конверта документов:</w:t>
      </w:r>
    </w:p>
    <w:p w:rsidR="00DE7BED" w:rsidRPr="00CA41E2" w:rsidRDefault="00DE7BED" w:rsidP="00DE7BED">
      <w:pPr>
        <w:pStyle w:val="ac"/>
        <w:numPr>
          <w:ilvl w:val="0"/>
          <w:numId w:val="2"/>
        </w:numPr>
        <w:ind w:left="1134" w:hanging="425"/>
        <w:contextualSpacing w:val="0"/>
        <w:jc w:val="both"/>
        <w:rPr>
          <w:rFonts w:ascii="Times New Roman" w:hAnsi="Times New Roman"/>
          <w:sz w:val="24"/>
        </w:rPr>
      </w:pPr>
      <w:r w:rsidRPr="00CA41E2">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DE7BED" w:rsidRPr="00CA41E2" w:rsidRDefault="00DE7BED" w:rsidP="00DE7BED">
      <w:pPr>
        <w:pStyle w:val="ac"/>
        <w:numPr>
          <w:ilvl w:val="0"/>
          <w:numId w:val="2"/>
        </w:numPr>
        <w:ind w:left="1134" w:hanging="425"/>
        <w:contextualSpacing w:val="0"/>
        <w:jc w:val="both"/>
        <w:rPr>
          <w:rFonts w:ascii="Times New Roman" w:hAnsi="Times New Roman"/>
          <w:sz w:val="24"/>
        </w:rPr>
      </w:pPr>
      <w:r w:rsidRPr="00CA41E2">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DE7BED" w:rsidRPr="00CA41E2" w:rsidRDefault="00DE7BED" w:rsidP="00DE7BED">
      <w:pPr>
        <w:pStyle w:val="ac"/>
        <w:numPr>
          <w:ilvl w:val="0"/>
          <w:numId w:val="2"/>
        </w:numPr>
        <w:ind w:left="1134" w:hanging="425"/>
        <w:contextualSpacing w:val="0"/>
        <w:jc w:val="both"/>
        <w:rPr>
          <w:rFonts w:ascii="Times New Roman" w:hAnsi="Times New Roman"/>
          <w:sz w:val="24"/>
        </w:rPr>
      </w:pPr>
      <w:r w:rsidRPr="00CA41E2">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DE7BED" w:rsidRPr="00CA41E2" w:rsidRDefault="00DE7BED" w:rsidP="00DE7BED">
      <w:pPr>
        <w:pStyle w:val="ac"/>
        <w:numPr>
          <w:ilvl w:val="0"/>
          <w:numId w:val="2"/>
        </w:numPr>
        <w:ind w:left="1134" w:hanging="425"/>
        <w:contextualSpacing w:val="0"/>
        <w:jc w:val="both"/>
        <w:rPr>
          <w:rFonts w:ascii="Times New Roman" w:hAnsi="Times New Roman"/>
          <w:sz w:val="24"/>
        </w:rPr>
      </w:pPr>
      <w:r w:rsidRPr="00CA41E2">
        <w:rPr>
          <w:rFonts w:ascii="Times New Roman" w:hAnsi="Times New Roman"/>
          <w:sz w:val="24"/>
        </w:rPr>
        <w:t>четвертый</w:t>
      </w:r>
      <w:r w:rsidR="006B6869">
        <w:rPr>
          <w:rFonts w:ascii="Times New Roman" w:hAnsi="Times New Roman"/>
          <w:sz w:val="24"/>
        </w:rPr>
        <w:t xml:space="preserve"> конверт с </w:t>
      </w:r>
      <w:r w:rsidRPr="00CA41E2">
        <w:rPr>
          <w:rFonts w:ascii="Times New Roman" w:hAnsi="Times New Roman"/>
          <w:sz w:val="24"/>
        </w:rPr>
        <w:t>надписью «Коммерческая часть» (с пометкой «Копия»), содержащий копии документов, находящихся в третьем конверте</w:t>
      </w:r>
      <w:r w:rsidR="002E0D63" w:rsidRPr="00CA41E2">
        <w:rPr>
          <w:rFonts w:ascii="Times New Roman" w:hAnsi="Times New Roman"/>
          <w:sz w:val="24"/>
        </w:rPr>
        <w:t>.</w:t>
      </w:r>
    </w:p>
    <w:p w:rsidR="00DE7BED" w:rsidRPr="00CA41E2"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A41E2">
        <w:rPr>
          <w:rFonts w:ascii="Times New Roman" w:hAnsi="Times New Roman"/>
          <w:sz w:val="24"/>
        </w:rPr>
        <w:t>Документы в конверте с пометкой «Оригинал» являются официальной офертой.</w:t>
      </w:r>
    </w:p>
    <w:p w:rsidR="00221167" w:rsidRPr="00CA41E2" w:rsidRDefault="00221167" w:rsidP="00221167">
      <w:pPr>
        <w:widowControl w:val="0"/>
        <w:overflowPunct w:val="0"/>
        <w:autoSpaceDE w:val="0"/>
        <w:autoSpaceDN w:val="0"/>
        <w:adjustRightInd w:val="0"/>
        <w:ind w:firstLine="708"/>
        <w:jc w:val="both"/>
        <w:rPr>
          <w:rFonts w:ascii="Times New Roman" w:hAnsi="Times New Roman"/>
          <w:kern w:val="28"/>
          <w:sz w:val="24"/>
        </w:rPr>
      </w:pPr>
      <w:r w:rsidRPr="00CA41E2">
        <w:rPr>
          <w:rFonts w:ascii="Times New Roman" w:hAnsi="Times New Roman"/>
          <w:kern w:val="28"/>
          <w:sz w:val="24"/>
        </w:rPr>
        <w:t xml:space="preserve">В конверт с пометкой «Оригинал» вкладывается диск или иной электронный носитель </w:t>
      </w:r>
      <w:r w:rsidRPr="00CA41E2">
        <w:rPr>
          <w:rFonts w:ascii="Times New Roman" w:hAnsi="Times New Roman"/>
          <w:kern w:val="28"/>
          <w:sz w:val="24"/>
        </w:rPr>
        <w:lastRenderedPageBreak/>
        <w:t xml:space="preserve">информации </w:t>
      </w:r>
      <w:r w:rsidRPr="00CA41E2">
        <w:rPr>
          <w:rFonts w:ascii="Times New Roman" w:hAnsi="Times New Roman"/>
          <w:sz w:val="24"/>
        </w:rPr>
        <w:t xml:space="preserve">с отсканированными оригиналами документов, содержащимися в конверте, в формате </w:t>
      </w:r>
      <w:r w:rsidRPr="00CA41E2">
        <w:rPr>
          <w:rFonts w:ascii="Times New Roman" w:hAnsi="Times New Roman"/>
          <w:sz w:val="24"/>
          <w:lang w:val="en-US"/>
        </w:rPr>
        <w:t>PDF</w:t>
      </w:r>
      <w:r w:rsidRPr="00CA41E2">
        <w:rPr>
          <w:rFonts w:ascii="Times New Roman" w:hAnsi="Times New Roman"/>
          <w:sz w:val="24"/>
        </w:rPr>
        <w:t>, отдельно по файлам,</w:t>
      </w:r>
      <w:r w:rsidRPr="00CA41E2">
        <w:rPr>
          <w:rFonts w:ascii="Times New Roman" w:hAnsi="Times New Roman"/>
          <w:i/>
          <w:sz w:val="24"/>
        </w:rPr>
        <w:t xml:space="preserve"> </w:t>
      </w:r>
      <w:r w:rsidRPr="00CA41E2">
        <w:rPr>
          <w:rStyle w:val="aff6"/>
          <w:rFonts w:ascii="Times New Roman" w:hAnsi="Times New Roman"/>
          <w:sz w:val="24"/>
        </w:rPr>
        <w:t xml:space="preserve">ч/б, с разрешением не выше 200 </w:t>
      </w:r>
      <w:r w:rsidRPr="00CA41E2">
        <w:rPr>
          <w:rStyle w:val="aff6"/>
          <w:rFonts w:ascii="Times New Roman" w:hAnsi="Times New Roman"/>
          <w:sz w:val="24"/>
          <w:lang w:val="en-US"/>
        </w:rPr>
        <w:t>dpi</w:t>
      </w:r>
      <w:r w:rsidRPr="00CA41E2">
        <w:rPr>
          <w:rFonts w:ascii="Times New Roman" w:hAnsi="Times New Roman"/>
          <w:kern w:val="28"/>
          <w:sz w:val="24"/>
        </w:rPr>
        <w:t>., наименование файла должно соответствовать содержанию соответствующего документа.</w:t>
      </w:r>
    </w:p>
    <w:p w:rsidR="00DE7BED" w:rsidRPr="00CA41E2" w:rsidRDefault="00DE7BED" w:rsidP="00DE7BED">
      <w:pPr>
        <w:ind w:firstLine="708"/>
        <w:jc w:val="both"/>
        <w:rPr>
          <w:rFonts w:ascii="Times New Roman" w:hAnsi="Times New Roman"/>
          <w:sz w:val="24"/>
        </w:rPr>
      </w:pPr>
      <w:r w:rsidRPr="00CA41E2">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3C412D" w:rsidRPr="00CA41E2">
        <w:rPr>
          <w:rFonts w:ascii="Times New Roman" w:hAnsi="Times New Roman"/>
          <w:sz w:val="24"/>
        </w:rPr>
        <w:t>1500</w:t>
      </w:r>
      <w:r w:rsidR="006372D9" w:rsidRPr="00CA41E2">
        <w:rPr>
          <w:rFonts w:ascii="Times New Roman" w:hAnsi="Times New Roman"/>
          <w:sz w:val="24"/>
        </w:rPr>
        <w:t>23</w:t>
      </w:r>
      <w:r w:rsidR="003C412D" w:rsidRPr="00CA41E2">
        <w:rPr>
          <w:rFonts w:ascii="Times New Roman" w:hAnsi="Times New Roman"/>
          <w:sz w:val="24"/>
        </w:rPr>
        <w:t>, г. Ярославль, Московский пр., д.130, в Тендерный комитет</w:t>
      </w:r>
      <w:r w:rsidRPr="00CA41E2">
        <w:rPr>
          <w:rFonts w:ascii="Times New Roman" w:hAnsi="Times New Roman"/>
          <w:sz w:val="24"/>
        </w:rPr>
        <w:t>.</w:t>
      </w:r>
    </w:p>
    <w:p w:rsidR="00DE7BED" w:rsidRPr="00CA41E2" w:rsidRDefault="00DE7BED" w:rsidP="00DE7BED">
      <w:pPr>
        <w:ind w:left="708"/>
        <w:jc w:val="both"/>
        <w:rPr>
          <w:rFonts w:ascii="Times New Roman" w:hAnsi="Times New Roman"/>
          <w:b/>
          <w:sz w:val="24"/>
        </w:rPr>
      </w:pPr>
      <w:r w:rsidRPr="00CA41E2">
        <w:rPr>
          <w:rFonts w:ascii="Times New Roman" w:hAnsi="Times New Roman"/>
          <w:b/>
          <w:sz w:val="24"/>
        </w:rPr>
        <w:t>Начало приема оферт – «</w:t>
      </w:r>
      <w:r w:rsidR="005E7E62">
        <w:rPr>
          <w:rFonts w:ascii="Times New Roman" w:hAnsi="Times New Roman"/>
          <w:b/>
          <w:sz w:val="24"/>
        </w:rPr>
        <w:t>12</w:t>
      </w:r>
      <w:r w:rsidRPr="00CA41E2">
        <w:rPr>
          <w:rFonts w:ascii="Times New Roman" w:hAnsi="Times New Roman"/>
          <w:b/>
          <w:sz w:val="24"/>
        </w:rPr>
        <w:t xml:space="preserve">» </w:t>
      </w:r>
      <w:r w:rsidR="005E7E62">
        <w:rPr>
          <w:rFonts w:ascii="Times New Roman" w:hAnsi="Times New Roman"/>
          <w:b/>
          <w:sz w:val="24"/>
        </w:rPr>
        <w:t>октября 2017</w:t>
      </w:r>
      <w:r w:rsidRPr="00CA41E2">
        <w:rPr>
          <w:rFonts w:ascii="Times New Roman" w:hAnsi="Times New Roman"/>
          <w:b/>
          <w:sz w:val="24"/>
        </w:rPr>
        <w:t xml:space="preserve"> года.</w:t>
      </w:r>
    </w:p>
    <w:p w:rsidR="00DE7BED" w:rsidRPr="00CA41E2" w:rsidRDefault="00DE7BED" w:rsidP="00DE7BED">
      <w:pPr>
        <w:ind w:left="708"/>
        <w:jc w:val="both"/>
        <w:rPr>
          <w:rFonts w:ascii="Times New Roman" w:hAnsi="Times New Roman"/>
          <w:b/>
          <w:sz w:val="24"/>
        </w:rPr>
      </w:pPr>
      <w:r w:rsidRPr="00CA41E2">
        <w:rPr>
          <w:rFonts w:ascii="Times New Roman" w:hAnsi="Times New Roman"/>
          <w:b/>
          <w:sz w:val="24"/>
        </w:rPr>
        <w:t xml:space="preserve">Окончание приема оферт – </w:t>
      </w:r>
      <w:r w:rsidR="005E7E62">
        <w:rPr>
          <w:rFonts w:ascii="Times New Roman" w:hAnsi="Times New Roman"/>
          <w:b/>
          <w:sz w:val="24"/>
        </w:rPr>
        <w:t>16</w:t>
      </w:r>
      <w:r w:rsidRPr="00CA41E2">
        <w:rPr>
          <w:rFonts w:ascii="Times New Roman" w:hAnsi="Times New Roman"/>
          <w:b/>
          <w:sz w:val="24"/>
        </w:rPr>
        <w:t>:</w:t>
      </w:r>
      <w:r w:rsidR="005E7E62">
        <w:rPr>
          <w:rFonts w:ascii="Times New Roman" w:hAnsi="Times New Roman"/>
          <w:b/>
          <w:sz w:val="24"/>
        </w:rPr>
        <w:t>00</w:t>
      </w:r>
      <w:r w:rsidRPr="00CA41E2">
        <w:rPr>
          <w:rFonts w:ascii="Times New Roman" w:hAnsi="Times New Roman"/>
          <w:b/>
          <w:sz w:val="24"/>
        </w:rPr>
        <w:t xml:space="preserve"> «</w:t>
      </w:r>
      <w:r w:rsidR="005E7E62">
        <w:rPr>
          <w:rFonts w:ascii="Times New Roman" w:hAnsi="Times New Roman"/>
          <w:b/>
          <w:sz w:val="24"/>
        </w:rPr>
        <w:t>30</w:t>
      </w:r>
      <w:r w:rsidRPr="00CA41E2">
        <w:rPr>
          <w:rFonts w:ascii="Times New Roman" w:hAnsi="Times New Roman"/>
          <w:b/>
          <w:sz w:val="24"/>
        </w:rPr>
        <w:t xml:space="preserve">» </w:t>
      </w:r>
      <w:r w:rsidR="005E7E62" w:rsidRPr="005E7E62">
        <w:rPr>
          <w:rFonts w:ascii="Times New Roman" w:hAnsi="Times New Roman"/>
          <w:b/>
          <w:sz w:val="24"/>
        </w:rPr>
        <w:t xml:space="preserve">октября 2017 </w:t>
      </w:r>
      <w:r w:rsidRPr="00CA41E2">
        <w:rPr>
          <w:rFonts w:ascii="Times New Roman" w:hAnsi="Times New Roman"/>
          <w:b/>
          <w:sz w:val="24"/>
        </w:rPr>
        <w:t>года.</w:t>
      </w:r>
    </w:p>
    <w:p w:rsidR="00DE7BED" w:rsidRPr="00CA41E2" w:rsidRDefault="00DE7BED" w:rsidP="00DE7BED">
      <w:pPr>
        <w:ind w:left="708"/>
        <w:jc w:val="both"/>
        <w:rPr>
          <w:rFonts w:ascii="Times New Roman" w:hAnsi="Times New Roman"/>
          <w:b/>
          <w:sz w:val="24"/>
        </w:rPr>
      </w:pPr>
      <w:r w:rsidRPr="00CA41E2">
        <w:rPr>
          <w:rFonts w:ascii="Times New Roman" w:hAnsi="Times New Roman"/>
          <w:b/>
          <w:sz w:val="24"/>
        </w:rPr>
        <w:t>Срок для определения победителя – до «</w:t>
      </w:r>
      <w:r w:rsidR="00796A14">
        <w:rPr>
          <w:rFonts w:ascii="Times New Roman" w:hAnsi="Times New Roman"/>
          <w:b/>
          <w:sz w:val="24"/>
        </w:rPr>
        <w:t>20</w:t>
      </w:r>
      <w:r w:rsidRPr="00CA41E2">
        <w:rPr>
          <w:rFonts w:ascii="Times New Roman" w:hAnsi="Times New Roman"/>
          <w:b/>
          <w:sz w:val="24"/>
        </w:rPr>
        <w:t xml:space="preserve">» </w:t>
      </w:r>
      <w:r w:rsidR="00796A14">
        <w:rPr>
          <w:rFonts w:ascii="Times New Roman" w:hAnsi="Times New Roman"/>
          <w:b/>
          <w:sz w:val="24"/>
        </w:rPr>
        <w:t>дека</w:t>
      </w:r>
      <w:r w:rsidR="00796A14" w:rsidRPr="00796A14">
        <w:rPr>
          <w:rFonts w:ascii="Times New Roman" w:hAnsi="Times New Roman"/>
          <w:b/>
          <w:sz w:val="24"/>
        </w:rPr>
        <w:t xml:space="preserve">бря 2017 </w:t>
      </w:r>
      <w:r w:rsidRPr="00CA41E2">
        <w:rPr>
          <w:rFonts w:ascii="Times New Roman" w:hAnsi="Times New Roman"/>
          <w:b/>
          <w:sz w:val="24"/>
        </w:rPr>
        <w:t>года.</w:t>
      </w:r>
    </w:p>
    <w:p w:rsidR="00DE7BED" w:rsidRPr="00CA41E2" w:rsidRDefault="00DE7BED" w:rsidP="00DE7BED">
      <w:pPr>
        <w:ind w:firstLine="708"/>
        <w:jc w:val="both"/>
        <w:rPr>
          <w:rFonts w:ascii="Times New Roman" w:hAnsi="Times New Roman"/>
          <w:sz w:val="24"/>
        </w:rPr>
      </w:pPr>
      <w:r w:rsidRPr="00CA41E2">
        <w:rPr>
          <w:rFonts w:ascii="Times New Roman" w:hAnsi="Times New Roman"/>
          <w:sz w:val="24"/>
        </w:rPr>
        <w:t>Оферты, полученные позже указанного срока, к рассмотрению не принимаются.</w:t>
      </w:r>
    </w:p>
    <w:p w:rsidR="00DE7BED" w:rsidRPr="00CA41E2" w:rsidRDefault="00DE7BED" w:rsidP="00DE7BED">
      <w:pPr>
        <w:ind w:firstLine="708"/>
        <w:jc w:val="both"/>
        <w:rPr>
          <w:rFonts w:ascii="Times New Roman" w:hAnsi="Times New Roman"/>
          <w:sz w:val="24"/>
        </w:rPr>
      </w:pPr>
      <w:r w:rsidRPr="00CA41E2">
        <w:rPr>
          <w:rFonts w:ascii="Times New Roman" w:hAnsi="Times New Roman"/>
          <w:sz w:val="24"/>
        </w:rPr>
        <w:t>Общество имеет право продлить срок приема оферт.</w:t>
      </w:r>
    </w:p>
    <w:p w:rsidR="00DE7BED" w:rsidRPr="00CA41E2" w:rsidRDefault="00DE7BED" w:rsidP="00DE7BED">
      <w:pPr>
        <w:ind w:firstLine="708"/>
        <w:jc w:val="both"/>
        <w:rPr>
          <w:rFonts w:ascii="Times New Roman" w:hAnsi="Times New Roman"/>
          <w:sz w:val="24"/>
        </w:rPr>
      </w:pPr>
      <w:r w:rsidRPr="00CA41E2">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E7BED" w:rsidRPr="00CA41E2" w:rsidRDefault="00DE7BED" w:rsidP="00DE7BED">
      <w:pPr>
        <w:ind w:firstLine="708"/>
        <w:jc w:val="both"/>
        <w:rPr>
          <w:rFonts w:ascii="Times New Roman" w:hAnsi="Times New Roman"/>
          <w:sz w:val="24"/>
        </w:rPr>
      </w:pPr>
      <w:r w:rsidRPr="00CA41E2">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796A14">
        <w:rPr>
          <w:rFonts w:ascii="Times New Roman" w:hAnsi="Times New Roman"/>
          <w:sz w:val="24"/>
        </w:rPr>
        <w:t>24</w:t>
      </w:r>
      <w:r w:rsidRPr="00CA41E2">
        <w:rPr>
          <w:rFonts w:ascii="Times New Roman" w:hAnsi="Times New Roman"/>
          <w:sz w:val="24"/>
        </w:rPr>
        <w:t xml:space="preserve">» </w:t>
      </w:r>
      <w:r w:rsidR="00796A14" w:rsidRPr="00796A14">
        <w:rPr>
          <w:rFonts w:ascii="Times New Roman" w:hAnsi="Times New Roman"/>
          <w:sz w:val="24"/>
        </w:rPr>
        <w:t xml:space="preserve">октября 2017 </w:t>
      </w:r>
      <w:r w:rsidRPr="00CA41E2">
        <w:rPr>
          <w:rFonts w:ascii="Times New Roman" w:hAnsi="Times New Roman"/>
          <w:sz w:val="24"/>
        </w:rPr>
        <w:t>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DE7BED" w:rsidRPr="00CA41E2" w:rsidRDefault="00DE7BED" w:rsidP="00436BF5">
      <w:pPr>
        <w:spacing w:before="0"/>
        <w:ind w:firstLine="708"/>
        <w:jc w:val="both"/>
        <w:rPr>
          <w:rFonts w:ascii="Times New Roman" w:hAnsi="Times New Roman"/>
          <w:sz w:val="24"/>
        </w:rPr>
      </w:pPr>
      <w:r w:rsidRPr="00CA41E2">
        <w:rPr>
          <w:rFonts w:ascii="Times New Roman" w:hAnsi="Times New Roman"/>
          <w:sz w:val="24"/>
        </w:rPr>
        <w:t>По вопросам технического характера обращаться:</w:t>
      </w:r>
    </w:p>
    <w:p w:rsidR="006C094E" w:rsidRPr="00CA41E2" w:rsidRDefault="003E57B4" w:rsidP="00436BF5">
      <w:pPr>
        <w:spacing w:before="0"/>
        <w:ind w:firstLine="567"/>
        <w:jc w:val="both"/>
        <w:rPr>
          <w:rFonts w:ascii="Times New Roman" w:hAnsi="Times New Roman"/>
          <w:sz w:val="24"/>
        </w:rPr>
      </w:pPr>
      <w:r>
        <w:rPr>
          <w:rFonts w:ascii="Times New Roman" w:hAnsi="Times New Roman"/>
          <w:sz w:val="24"/>
        </w:rPr>
        <w:t>Специалист О</w:t>
      </w:r>
      <w:r w:rsidR="006C094E" w:rsidRPr="00CA41E2">
        <w:rPr>
          <w:rFonts w:ascii="Times New Roman" w:hAnsi="Times New Roman"/>
          <w:sz w:val="24"/>
        </w:rPr>
        <w:t xml:space="preserve">тдела закупки услуг ОАО «Славнефть-ЯНОС» </w:t>
      </w:r>
      <w:r>
        <w:rPr>
          <w:rFonts w:ascii="Times New Roman" w:hAnsi="Times New Roman"/>
          <w:sz w:val="24"/>
        </w:rPr>
        <w:t xml:space="preserve">Тихонова Светлана Николаевна. </w:t>
      </w:r>
    </w:p>
    <w:p w:rsidR="006C094E" w:rsidRPr="00CA41E2" w:rsidRDefault="006C094E" w:rsidP="00436BF5">
      <w:pPr>
        <w:spacing w:before="0"/>
        <w:ind w:firstLine="567"/>
        <w:jc w:val="both"/>
        <w:rPr>
          <w:rStyle w:val="ae"/>
          <w:rFonts w:ascii="Times New Roman" w:hAnsi="Times New Roman"/>
          <w:sz w:val="24"/>
        </w:rPr>
      </w:pPr>
      <w:r w:rsidRPr="00CA41E2">
        <w:rPr>
          <w:rFonts w:ascii="Times New Roman" w:hAnsi="Times New Roman"/>
          <w:sz w:val="24"/>
        </w:rPr>
        <w:t>Контактные</w:t>
      </w:r>
      <w:r w:rsidR="003E57B4">
        <w:rPr>
          <w:rFonts w:ascii="Times New Roman" w:hAnsi="Times New Roman"/>
          <w:sz w:val="24"/>
        </w:rPr>
        <w:t xml:space="preserve"> данные: телефон: (4852) 49-87-15, </w:t>
      </w:r>
      <w:r w:rsidRPr="00CA41E2">
        <w:rPr>
          <w:rFonts w:ascii="Times New Roman" w:hAnsi="Times New Roman"/>
          <w:sz w:val="24"/>
        </w:rPr>
        <w:t xml:space="preserve"> E-mail: </w:t>
      </w:r>
      <w:hyperlink r:id="rId7" w:history="1">
        <w:r w:rsidR="003E57B4" w:rsidRPr="00835BE7">
          <w:rPr>
            <w:rStyle w:val="ae"/>
            <w:rFonts w:ascii="Times New Roman" w:hAnsi="Times New Roman"/>
            <w:sz w:val="24"/>
            <w:lang w:val="en-US"/>
          </w:rPr>
          <w:t>TihonovaSN</w:t>
        </w:r>
        <w:r w:rsidR="003E57B4" w:rsidRPr="00835BE7">
          <w:rPr>
            <w:rStyle w:val="ae"/>
            <w:rFonts w:ascii="Times New Roman" w:hAnsi="Times New Roman"/>
            <w:sz w:val="24"/>
          </w:rPr>
          <w:t>@</w:t>
        </w:r>
        <w:r w:rsidR="003E57B4" w:rsidRPr="00835BE7">
          <w:rPr>
            <w:rStyle w:val="ae"/>
            <w:rFonts w:ascii="Times New Roman" w:hAnsi="Times New Roman"/>
            <w:sz w:val="24"/>
            <w:lang w:val="en-US"/>
          </w:rPr>
          <w:t>yanos</w:t>
        </w:r>
        <w:r w:rsidR="003E57B4" w:rsidRPr="00835BE7">
          <w:rPr>
            <w:rStyle w:val="ae"/>
            <w:rFonts w:ascii="Times New Roman" w:hAnsi="Times New Roman"/>
            <w:sz w:val="24"/>
          </w:rPr>
          <w:t>.</w:t>
        </w:r>
        <w:r w:rsidR="003E57B4" w:rsidRPr="00835BE7">
          <w:rPr>
            <w:rStyle w:val="ae"/>
            <w:rFonts w:ascii="Times New Roman" w:hAnsi="Times New Roman"/>
            <w:sz w:val="24"/>
            <w:lang w:val="en-US"/>
          </w:rPr>
          <w:t>slavneft</w:t>
        </w:r>
        <w:r w:rsidR="003E57B4" w:rsidRPr="00835BE7">
          <w:rPr>
            <w:rStyle w:val="ae"/>
            <w:rFonts w:ascii="Times New Roman" w:hAnsi="Times New Roman"/>
            <w:sz w:val="24"/>
          </w:rPr>
          <w:t>.</w:t>
        </w:r>
        <w:r w:rsidR="003E57B4" w:rsidRPr="00835BE7">
          <w:rPr>
            <w:rStyle w:val="ae"/>
            <w:rFonts w:ascii="Times New Roman" w:hAnsi="Times New Roman"/>
            <w:sz w:val="24"/>
            <w:lang w:val="en-US"/>
          </w:rPr>
          <w:t>ru</w:t>
        </w:r>
      </w:hyperlink>
    </w:p>
    <w:p w:rsidR="00DE7BED" w:rsidRPr="00CA41E2" w:rsidRDefault="00DE7BED" w:rsidP="006B6869">
      <w:pPr>
        <w:spacing w:before="0"/>
        <w:ind w:firstLine="567"/>
        <w:jc w:val="both"/>
        <w:rPr>
          <w:rFonts w:ascii="Times New Roman" w:hAnsi="Times New Roman"/>
          <w:sz w:val="24"/>
        </w:rPr>
      </w:pPr>
      <w:r w:rsidRPr="00CA41E2">
        <w:rPr>
          <w:rFonts w:ascii="Times New Roman" w:hAnsi="Times New Roman"/>
          <w:sz w:val="24"/>
        </w:rPr>
        <w:t>По вопросам организационного характера обращаться:</w:t>
      </w:r>
    </w:p>
    <w:p w:rsidR="006B6869" w:rsidRPr="003F3848" w:rsidRDefault="006B6869" w:rsidP="006B6869">
      <w:pPr>
        <w:ind w:firstLine="567"/>
        <w:jc w:val="both"/>
        <w:rPr>
          <w:rFonts w:ascii="Times New Roman" w:hAnsi="Times New Roman"/>
          <w:sz w:val="24"/>
        </w:rPr>
      </w:pPr>
      <w:r w:rsidRPr="003F3848">
        <w:rPr>
          <w:rFonts w:ascii="Times New Roman" w:hAnsi="Times New Roman"/>
          <w:sz w:val="24"/>
        </w:rPr>
        <w:t>Ведущий специалист Тендерного комитета ОАО «Славнефть-ЯНОС» Прокофьева Елена Геннадьевна.</w:t>
      </w:r>
    </w:p>
    <w:p w:rsidR="006B6869" w:rsidRDefault="006B6869" w:rsidP="006B6869">
      <w:pPr>
        <w:ind w:firstLine="567"/>
        <w:jc w:val="both"/>
        <w:rPr>
          <w:rFonts w:ascii="Times New Roman" w:hAnsi="Times New Roman"/>
          <w:sz w:val="24"/>
        </w:rPr>
      </w:pPr>
      <w:r w:rsidRPr="003F3848">
        <w:rPr>
          <w:rFonts w:ascii="Times New Roman" w:hAnsi="Times New Roman"/>
          <w:sz w:val="24"/>
        </w:rPr>
        <w:t xml:space="preserve">Контактные данные: телефон: (4852) 49-90-34, E-mail: </w:t>
      </w:r>
      <w:hyperlink r:id="rId8" w:history="1">
        <w:r w:rsidRPr="00437ED2">
          <w:rPr>
            <w:rStyle w:val="ae"/>
            <w:rFonts w:ascii="Times New Roman" w:hAnsi="Times New Roman"/>
            <w:sz w:val="24"/>
          </w:rPr>
          <w:t>ProkofievaEG@yanos.slavneft.ru</w:t>
        </w:r>
      </w:hyperlink>
    </w:p>
    <w:p w:rsidR="00DE7BED" w:rsidRPr="00444E6C" w:rsidRDefault="00DE7BED" w:rsidP="006B6869">
      <w:pPr>
        <w:ind w:firstLine="567"/>
        <w:jc w:val="both"/>
        <w:rPr>
          <w:rFonts w:ascii="Times New Roman" w:hAnsi="Times New Roman"/>
          <w:sz w:val="24"/>
        </w:rPr>
      </w:pPr>
      <w:r w:rsidRPr="00CA41E2">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444E6C" w:rsidRPr="00444E6C">
        <w:rPr>
          <w:rFonts w:ascii="Times New Roman" w:hAnsi="Times New Roman"/>
          <w:color w:val="0000FF"/>
          <w:sz w:val="24"/>
          <w:u w:val="single"/>
        </w:rPr>
        <w:t>http://www.refinery.yaroslavl.su/index.php?module=tend</w:t>
      </w:r>
      <w:r w:rsidRPr="00444E6C">
        <w:rPr>
          <w:rFonts w:ascii="Times New Roman" w:hAnsi="Times New Roman"/>
          <w:sz w:val="24"/>
        </w:rPr>
        <w:t>.</w:t>
      </w:r>
    </w:p>
    <w:p w:rsidR="00DE7BED" w:rsidRPr="00CA41E2" w:rsidRDefault="00DE7BED" w:rsidP="00DE7BED">
      <w:pPr>
        <w:ind w:firstLine="720"/>
        <w:jc w:val="both"/>
        <w:rPr>
          <w:rFonts w:ascii="Times New Roman" w:hAnsi="Times New Roman"/>
          <w:b/>
          <w:sz w:val="24"/>
        </w:rPr>
      </w:pPr>
      <w:r w:rsidRPr="00CA41E2">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E7BED" w:rsidRPr="00CA41E2" w:rsidRDefault="00DE7BED" w:rsidP="00DE7BED">
      <w:pPr>
        <w:ind w:firstLine="708"/>
        <w:jc w:val="both"/>
        <w:rPr>
          <w:rFonts w:ascii="Times New Roman" w:hAnsi="Times New Roman"/>
          <w:sz w:val="24"/>
        </w:rPr>
      </w:pPr>
      <w:r w:rsidRPr="00CA41E2">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DE7BED" w:rsidRPr="00CA41E2" w:rsidRDefault="00DE7BED" w:rsidP="00DE7BED">
      <w:pPr>
        <w:ind w:firstLine="708"/>
        <w:jc w:val="both"/>
        <w:rPr>
          <w:rFonts w:ascii="Times New Roman" w:hAnsi="Times New Roman"/>
          <w:sz w:val="24"/>
        </w:rPr>
      </w:pPr>
      <w:r w:rsidRPr="00CA41E2">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7BED" w:rsidRPr="00CA41E2" w:rsidRDefault="00DE7BED" w:rsidP="00DE7BED">
      <w:pPr>
        <w:pStyle w:val="ac"/>
        <w:numPr>
          <w:ilvl w:val="0"/>
          <w:numId w:val="2"/>
        </w:numPr>
        <w:ind w:left="1134" w:hanging="425"/>
        <w:contextualSpacing w:val="0"/>
        <w:jc w:val="both"/>
        <w:rPr>
          <w:rFonts w:ascii="Times New Roman" w:hAnsi="Times New Roman"/>
          <w:sz w:val="24"/>
        </w:rPr>
      </w:pPr>
      <w:r w:rsidRPr="00CA41E2">
        <w:rPr>
          <w:rFonts w:ascii="Times New Roman" w:hAnsi="Times New Roman"/>
          <w:sz w:val="24"/>
        </w:rPr>
        <w:t>не подана ни одна оферта (с учетом оферт, отозванных участниками закупки);</w:t>
      </w:r>
    </w:p>
    <w:p w:rsidR="00DE7BED" w:rsidRPr="00CA41E2" w:rsidRDefault="00DE7BED" w:rsidP="00DE7BED">
      <w:pPr>
        <w:pStyle w:val="ac"/>
        <w:numPr>
          <w:ilvl w:val="0"/>
          <w:numId w:val="2"/>
        </w:numPr>
        <w:ind w:left="1134" w:hanging="425"/>
        <w:contextualSpacing w:val="0"/>
        <w:jc w:val="both"/>
        <w:rPr>
          <w:rFonts w:ascii="Times New Roman" w:hAnsi="Times New Roman"/>
          <w:sz w:val="24"/>
        </w:rPr>
      </w:pPr>
      <w:r w:rsidRPr="00CA41E2">
        <w:rPr>
          <w:rFonts w:ascii="Times New Roman" w:hAnsi="Times New Roman"/>
          <w:sz w:val="24"/>
        </w:rPr>
        <w:lastRenderedPageBreak/>
        <w:t>ни одна оферта не соответствует требованиям к предмету оферты, установленным в настоящем предложении делать оферты;</w:t>
      </w:r>
    </w:p>
    <w:p w:rsidR="00DE7BED" w:rsidRPr="00CA41E2" w:rsidRDefault="00DE7BED" w:rsidP="00DE7BED">
      <w:pPr>
        <w:pStyle w:val="ac"/>
        <w:numPr>
          <w:ilvl w:val="0"/>
          <w:numId w:val="2"/>
        </w:numPr>
        <w:ind w:left="1134" w:hanging="425"/>
        <w:contextualSpacing w:val="0"/>
        <w:jc w:val="both"/>
        <w:rPr>
          <w:rFonts w:ascii="Times New Roman" w:hAnsi="Times New Roman"/>
          <w:sz w:val="24"/>
        </w:rPr>
      </w:pPr>
      <w:r w:rsidRPr="00CA41E2">
        <w:rPr>
          <w:rFonts w:ascii="Times New Roman" w:hAnsi="Times New Roman"/>
          <w:sz w:val="24"/>
        </w:rPr>
        <w:t>все поданные оферты отклонены.</w:t>
      </w:r>
    </w:p>
    <w:p w:rsidR="00DE7BED" w:rsidRPr="00CA41E2" w:rsidRDefault="00DE7BED" w:rsidP="00436BF5">
      <w:pPr>
        <w:spacing w:before="0"/>
        <w:ind w:firstLine="709"/>
        <w:jc w:val="both"/>
        <w:rPr>
          <w:rFonts w:ascii="Times New Roman" w:hAnsi="Times New Roman"/>
          <w:sz w:val="24"/>
        </w:rPr>
      </w:pPr>
      <w:r w:rsidRPr="00CA41E2">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7BED" w:rsidRPr="00CA41E2" w:rsidRDefault="00DE7BED" w:rsidP="00436BF5">
      <w:pPr>
        <w:spacing w:before="0"/>
        <w:ind w:firstLine="709"/>
        <w:jc w:val="both"/>
        <w:rPr>
          <w:rFonts w:ascii="Times New Roman" w:hAnsi="Times New Roman"/>
          <w:color w:val="FF0000"/>
          <w:sz w:val="24"/>
        </w:rPr>
      </w:pPr>
      <w:r w:rsidRPr="00CA41E2">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5D2308" w:rsidRPr="00CA41E2">
        <w:rPr>
          <w:rFonts w:ascii="Times New Roman" w:hAnsi="Times New Roman"/>
          <w:color w:val="0000FF"/>
          <w:sz w:val="24"/>
          <w:u w:val="single"/>
        </w:rPr>
        <w:t>http://www.refinery.yaroslavl.su/index.php?module=tend&amp;page=stop</w:t>
      </w:r>
      <w:r w:rsidRPr="00CA41E2">
        <w:rPr>
          <w:rFonts w:ascii="Times New Roman" w:hAnsi="Times New Roman"/>
          <w:color w:val="FF0000"/>
          <w:sz w:val="24"/>
        </w:rPr>
        <w:t>.</w:t>
      </w:r>
    </w:p>
    <w:p w:rsidR="00DE7BED" w:rsidRPr="00CA41E2" w:rsidRDefault="00DE7BED" w:rsidP="00436BF5">
      <w:pPr>
        <w:spacing w:before="0"/>
        <w:ind w:firstLine="709"/>
        <w:jc w:val="both"/>
        <w:rPr>
          <w:rFonts w:ascii="Times New Roman" w:hAnsi="Times New Roman"/>
          <w:sz w:val="24"/>
        </w:rPr>
      </w:pPr>
      <w:r w:rsidRPr="00CA41E2">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7BED" w:rsidRPr="00CA41E2" w:rsidRDefault="00DE7BED" w:rsidP="00436BF5">
      <w:pPr>
        <w:spacing w:before="0"/>
        <w:ind w:firstLine="709"/>
        <w:jc w:val="both"/>
        <w:rPr>
          <w:rFonts w:ascii="Times New Roman" w:hAnsi="Times New Roman"/>
          <w:color w:val="FF0000"/>
          <w:sz w:val="24"/>
        </w:rPr>
      </w:pPr>
      <w:r w:rsidRPr="00CA41E2">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w:t>
      </w:r>
      <w:r w:rsidR="00840788" w:rsidRPr="00CA41E2">
        <w:rPr>
          <w:rFonts w:ascii="Times New Roman" w:hAnsi="Times New Roman"/>
          <w:sz w:val="24"/>
        </w:rPr>
        <w:t>2</w:t>
      </w:r>
      <w:r w:rsidRPr="00CA41E2">
        <w:rPr>
          <w:rFonts w:ascii="Times New Roman" w:hAnsi="Times New Roman"/>
          <w:sz w:val="24"/>
        </w:rPr>
        <w:t xml:space="preserve"> (</w:t>
      </w:r>
      <w:r w:rsidR="00840788" w:rsidRPr="00CA41E2">
        <w:rPr>
          <w:rFonts w:ascii="Times New Roman" w:hAnsi="Times New Roman"/>
          <w:sz w:val="24"/>
        </w:rPr>
        <w:t>двух</w:t>
      </w:r>
      <w:r w:rsidRPr="00CA41E2">
        <w:rPr>
          <w:rFonts w:ascii="Times New Roman" w:hAnsi="Times New Roman"/>
          <w:sz w:val="24"/>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B51481" w:rsidRPr="00CA41E2">
        <w:rPr>
          <w:rFonts w:ascii="Times New Roman" w:hAnsi="Times New Roman"/>
          <w:color w:val="0000FF"/>
          <w:sz w:val="24"/>
          <w:u w:val="single"/>
        </w:rPr>
        <w:t>http://www.refinery.yaroslavl.su/index.php?module=tend&amp;page=stop</w:t>
      </w:r>
      <w:r w:rsidRPr="00CA41E2">
        <w:rPr>
          <w:rFonts w:ascii="Times New Roman" w:hAnsi="Times New Roman"/>
          <w:color w:val="FF0000"/>
          <w:sz w:val="24"/>
        </w:rPr>
        <w:t>.</w:t>
      </w:r>
    </w:p>
    <w:p w:rsidR="00DE7BED" w:rsidRPr="00CA41E2" w:rsidRDefault="00DE7BED" w:rsidP="00436BF5">
      <w:pPr>
        <w:spacing w:before="0"/>
        <w:ind w:firstLine="709"/>
        <w:jc w:val="both"/>
        <w:rPr>
          <w:rFonts w:ascii="Times New Roman" w:hAnsi="Times New Roman"/>
          <w:sz w:val="24"/>
        </w:rPr>
      </w:pPr>
      <w:r w:rsidRPr="00CA41E2">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DE7BED" w:rsidRPr="00CA41E2" w:rsidRDefault="00DE7BED" w:rsidP="00436BF5">
      <w:pPr>
        <w:spacing w:before="0"/>
        <w:ind w:firstLine="709"/>
        <w:jc w:val="both"/>
        <w:rPr>
          <w:rFonts w:ascii="Times New Roman" w:hAnsi="Times New Roman"/>
          <w:sz w:val="24"/>
        </w:rPr>
      </w:pPr>
      <w:r w:rsidRPr="00CA41E2">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7BED" w:rsidRPr="00CA41E2" w:rsidRDefault="00DE7BED" w:rsidP="00436BF5">
      <w:pPr>
        <w:spacing w:before="0"/>
        <w:ind w:firstLine="709"/>
        <w:jc w:val="both"/>
        <w:rPr>
          <w:rFonts w:ascii="Times New Roman" w:hAnsi="Times New Roman"/>
          <w:sz w:val="24"/>
        </w:rPr>
      </w:pPr>
      <w:r w:rsidRPr="00CA41E2">
        <w:rPr>
          <w:rFonts w:ascii="Times New Roman" w:hAnsi="Times New Roman"/>
          <w:sz w:val="24"/>
        </w:rPr>
        <w:t>Жалоба в письменном виде направляется в Тендерный комитет Общества по адресу</w:t>
      </w:r>
      <w:r w:rsidR="00B51481" w:rsidRPr="00CA41E2">
        <w:rPr>
          <w:rFonts w:ascii="Times New Roman" w:hAnsi="Times New Roman"/>
          <w:sz w:val="24"/>
        </w:rPr>
        <w:t>:</w:t>
      </w:r>
      <w:r w:rsidRPr="00CA41E2">
        <w:rPr>
          <w:rFonts w:ascii="Times New Roman" w:hAnsi="Times New Roman"/>
          <w:sz w:val="24"/>
        </w:rPr>
        <w:t xml:space="preserve"> </w:t>
      </w:r>
      <w:r w:rsidR="00B51481" w:rsidRPr="00CA41E2">
        <w:rPr>
          <w:rFonts w:ascii="Times New Roman" w:hAnsi="Times New Roman"/>
          <w:sz w:val="24"/>
        </w:rPr>
        <w:t>1500</w:t>
      </w:r>
      <w:r w:rsidR="006372D9" w:rsidRPr="00CA41E2">
        <w:rPr>
          <w:rFonts w:ascii="Times New Roman" w:hAnsi="Times New Roman"/>
          <w:sz w:val="24"/>
        </w:rPr>
        <w:t>23</w:t>
      </w:r>
      <w:r w:rsidR="00B51481" w:rsidRPr="00CA41E2">
        <w:rPr>
          <w:rFonts w:ascii="Times New Roman" w:hAnsi="Times New Roman"/>
          <w:sz w:val="24"/>
        </w:rPr>
        <w:t>, г. Ярославль, Московский пр., д.130, в Тендерный комитет</w:t>
      </w:r>
      <w:r w:rsidRPr="00CA41E2">
        <w:rPr>
          <w:rFonts w:ascii="Times New Roman" w:hAnsi="Times New Roman"/>
          <w:sz w:val="24"/>
        </w:rPr>
        <w:t>. В жалобе указываются: обжалуемое вынесенное решение ОАО «Славнефть-ЯНОС», обжалуемые действия (бездействие) ОАО «Славнефть-ЯНОС»;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7BED" w:rsidRPr="00CA41E2" w:rsidRDefault="00DE7BED" w:rsidP="00436BF5">
      <w:pPr>
        <w:spacing w:before="0"/>
        <w:ind w:firstLine="709"/>
        <w:jc w:val="both"/>
        <w:rPr>
          <w:rFonts w:ascii="Times New Roman" w:hAnsi="Times New Roman"/>
          <w:sz w:val="24"/>
        </w:rPr>
      </w:pPr>
      <w:r w:rsidRPr="00CA41E2">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7BED" w:rsidRPr="00CA41E2" w:rsidRDefault="00DE7BED" w:rsidP="00DE7BED">
      <w:pPr>
        <w:ind w:firstLine="708"/>
        <w:jc w:val="both"/>
        <w:rPr>
          <w:rFonts w:ascii="Times New Roman" w:hAnsi="Times New Roman"/>
          <w:sz w:val="24"/>
        </w:rPr>
      </w:pPr>
      <w:r w:rsidRPr="00CA41E2">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«Славнефть-ЯНОС»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0E4A" w:rsidRPr="00CA41E2">
        <w:rPr>
          <w:rFonts w:ascii="Times New Roman" w:hAnsi="Times New Roman"/>
          <w:sz w:val="24"/>
        </w:rPr>
        <w:t>+7 (4852) 49-93-33, электронная почта hotline@yanos.slavneft.ru.</w:t>
      </w:r>
    </w:p>
    <w:p w:rsidR="00204822" w:rsidRPr="00CA41E2" w:rsidRDefault="00204822" w:rsidP="00DE7BED">
      <w:pPr>
        <w:rPr>
          <w:rFonts w:ascii="Times New Roman" w:hAnsi="Times New Roman"/>
          <w:sz w:val="24"/>
        </w:rPr>
      </w:pPr>
    </w:p>
    <w:p w:rsidR="00DE7BED" w:rsidRPr="00CA41E2" w:rsidRDefault="00DE7BED" w:rsidP="004910B6">
      <w:pPr>
        <w:spacing w:before="0"/>
        <w:rPr>
          <w:rFonts w:ascii="Times New Roman" w:hAnsi="Times New Roman"/>
          <w:sz w:val="24"/>
        </w:rPr>
      </w:pPr>
      <w:r w:rsidRPr="00CA41E2">
        <w:rPr>
          <w:rFonts w:ascii="Times New Roman" w:hAnsi="Times New Roman"/>
          <w:sz w:val="24"/>
        </w:rPr>
        <w:t>Перечень документов в сост</w:t>
      </w:r>
      <w:r w:rsidR="00E85DE8" w:rsidRPr="00CA41E2">
        <w:rPr>
          <w:rFonts w:ascii="Times New Roman" w:hAnsi="Times New Roman"/>
          <w:sz w:val="24"/>
        </w:rPr>
        <w:t>аве Предложения делать оферты №</w:t>
      </w:r>
      <w:r w:rsidR="003E57B4" w:rsidRPr="003E57B4">
        <w:rPr>
          <w:rFonts w:ascii="Times New Roman" w:hAnsi="Times New Roman"/>
          <w:sz w:val="24"/>
        </w:rPr>
        <w:t xml:space="preserve"> 4</w:t>
      </w:r>
      <w:r w:rsidR="00586437">
        <w:rPr>
          <w:rFonts w:ascii="Times New Roman" w:hAnsi="Times New Roman"/>
          <w:sz w:val="24"/>
        </w:rPr>
        <w:t>63</w:t>
      </w:r>
      <w:r w:rsidR="00E85DE8" w:rsidRPr="00CA41E2">
        <w:rPr>
          <w:rFonts w:ascii="Times New Roman" w:hAnsi="Times New Roman"/>
          <w:sz w:val="24"/>
        </w:rPr>
        <w:t>-КР-201</w:t>
      </w:r>
      <w:r w:rsidR="009B0540" w:rsidRPr="00CA41E2">
        <w:rPr>
          <w:rFonts w:ascii="Times New Roman" w:hAnsi="Times New Roman"/>
          <w:sz w:val="24"/>
        </w:rPr>
        <w:t>7</w:t>
      </w:r>
      <w:r w:rsidRPr="00CA41E2">
        <w:rPr>
          <w:rFonts w:ascii="Times New Roman" w:hAnsi="Times New Roman"/>
          <w:sz w:val="24"/>
        </w:rPr>
        <w:t xml:space="preserve"> от </w:t>
      </w:r>
      <w:r w:rsidR="005E7E62">
        <w:rPr>
          <w:rFonts w:ascii="Times New Roman" w:hAnsi="Times New Roman"/>
          <w:sz w:val="24"/>
        </w:rPr>
        <w:t>121.10.2017 г.</w:t>
      </w:r>
      <w:r w:rsidRPr="005E7E62">
        <w:rPr>
          <w:rFonts w:ascii="Times New Roman" w:hAnsi="Times New Roman"/>
          <w:sz w:val="24"/>
        </w:rPr>
        <w:t>:</w:t>
      </w:r>
    </w:p>
    <w:p w:rsidR="009D77CE" w:rsidRDefault="009D77CE" w:rsidP="009D77CE">
      <w:pPr>
        <w:spacing w:before="0"/>
        <w:rPr>
          <w:rFonts w:ascii="Times New Roman" w:hAnsi="Times New Roman"/>
          <w:sz w:val="24"/>
        </w:rPr>
      </w:pPr>
    </w:p>
    <w:p w:rsidR="001F42CA" w:rsidRPr="00C10DCE" w:rsidRDefault="001F42CA" w:rsidP="001F42CA">
      <w:pPr>
        <w:spacing w:before="0"/>
        <w:rPr>
          <w:rFonts w:ascii="Times New Roman" w:hAnsi="Times New Roman"/>
          <w:color w:val="000000"/>
          <w:sz w:val="24"/>
        </w:rPr>
      </w:pPr>
      <w:r w:rsidRPr="001F42CA">
        <w:rPr>
          <w:rFonts w:ascii="Times New Roman" w:hAnsi="Times New Roman"/>
          <w:sz w:val="24"/>
        </w:rPr>
        <w:t>1</w:t>
      </w:r>
      <w:r w:rsidRPr="00C10DCE">
        <w:rPr>
          <w:rFonts w:ascii="Times New Roman" w:hAnsi="Times New Roman"/>
          <w:color w:val="000000"/>
          <w:sz w:val="24"/>
        </w:rPr>
        <w:t>. Извещение о проведении тендера (настоящий документ) в 1 экз.</w:t>
      </w:r>
    </w:p>
    <w:p w:rsidR="001F42CA" w:rsidRPr="00C10DCE" w:rsidRDefault="001F42CA" w:rsidP="001F42CA">
      <w:pPr>
        <w:spacing w:before="0"/>
        <w:rPr>
          <w:rFonts w:ascii="Times New Roman" w:hAnsi="Times New Roman"/>
          <w:color w:val="000000"/>
          <w:sz w:val="24"/>
        </w:rPr>
      </w:pPr>
      <w:r w:rsidRPr="00C10DCE">
        <w:rPr>
          <w:rFonts w:ascii="Times New Roman" w:hAnsi="Times New Roman"/>
          <w:color w:val="000000"/>
          <w:sz w:val="24"/>
        </w:rPr>
        <w:t>2. Требования к предмету оферты в 1 экз. (Форма № 2).</w:t>
      </w:r>
    </w:p>
    <w:p w:rsidR="00E14891" w:rsidRDefault="00E14891" w:rsidP="001F42CA">
      <w:pPr>
        <w:spacing w:before="0"/>
        <w:rPr>
          <w:rFonts w:ascii="Times New Roman" w:hAnsi="Times New Roman"/>
          <w:color w:val="000000"/>
          <w:sz w:val="24"/>
        </w:rPr>
      </w:pPr>
      <w:r w:rsidRPr="00C10DCE">
        <w:rPr>
          <w:rFonts w:ascii="Times New Roman" w:hAnsi="Times New Roman"/>
          <w:color w:val="000000"/>
          <w:sz w:val="24"/>
        </w:rPr>
        <w:t>3. Проект Договора подряда с приложениями в 1 экз. (Форма №3)</w:t>
      </w:r>
    </w:p>
    <w:p w:rsidR="00436BF5" w:rsidRPr="001F42CA" w:rsidRDefault="00436BF5" w:rsidP="001F42CA">
      <w:pPr>
        <w:spacing w:before="0"/>
        <w:rPr>
          <w:rFonts w:ascii="Times New Roman" w:hAnsi="Times New Roman"/>
          <w:sz w:val="24"/>
        </w:rPr>
      </w:pPr>
    </w:p>
    <w:p w:rsidR="001F42CA" w:rsidRPr="00C10DCE" w:rsidRDefault="009E30C2" w:rsidP="001F42CA">
      <w:pPr>
        <w:spacing w:before="0"/>
        <w:rPr>
          <w:rFonts w:ascii="Times New Roman" w:hAnsi="Times New Roman"/>
          <w:color w:val="1F497D"/>
          <w:sz w:val="24"/>
        </w:rPr>
      </w:pPr>
      <w:r w:rsidRPr="00C10DCE">
        <w:rPr>
          <w:rFonts w:ascii="Times New Roman" w:hAnsi="Times New Roman"/>
          <w:color w:val="000000"/>
          <w:sz w:val="24"/>
        </w:rPr>
        <w:lastRenderedPageBreak/>
        <w:t>4</w:t>
      </w:r>
      <w:r w:rsidR="001F42CA" w:rsidRPr="00C10DCE">
        <w:rPr>
          <w:rFonts w:ascii="Times New Roman" w:hAnsi="Times New Roman"/>
          <w:color w:val="1F497D"/>
          <w:sz w:val="24"/>
        </w:rPr>
        <w:t xml:space="preserve">. </w:t>
      </w:r>
      <w:r w:rsidR="001F42CA" w:rsidRPr="00C10DCE">
        <w:rPr>
          <w:rFonts w:ascii="Times New Roman" w:hAnsi="Times New Roman"/>
          <w:color w:val="000000"/>
          <w:sz w:val="24"/>
        </w:rPr>
        <w:t xml:space="preserve">Извещение о согласии сделать оферту в 1 экз. (Форма № </w:t>
      </w:r>
      <w:r w:rsidR="00E14891" w:rsidRPr="00C10DCE">
        <w:rPr>
          <w:rFonts w:ascii="Times New Roman" w:hAnsi="Times New Roman"/>
          <w:color w:val="000000"/>
          <w:sz w:val="24"/>
        </w:rPr>
        <w:t>4</w:t>
      </w:r>
      <w:r w:rsidR="001F42CA" w:rsidRPr="00C10DCE">
        <w:rPr>
          <w:rFonts w:ascii="Times New Roman" w:hAnsi="Times New Roman"/>
          <w:color w:val="000000"/>
          <w:sz w:val="24"/>
        </w:rPr>
        <w:t>).</w:t>
      </w:r>
    </w:p>
    <w:p w:rsidR="001F42CA" w:rsidRPr="00C10DCE" w:rsidRDefault="009E30C2" w:rsidP="001F42CA">
      <w:pPr>
        <w:spacing w:before="0"/>
        <w:rPr>
          <w:rFonts w:ascii="Times New Roman" w:hAnsi="Times New Roman"/>
          <w:color w:val="000000"/>
          <w:sz w:val="24"/>
        </w:rPr>
      </w:pPr>
      <w:r w:rsidRPr="00C10DCE">
        <w:rPr>
          <w:rFonts w:ascii="Times New Roman" w:hAnsi="Times New Roman"/>
          <w:color w:val="000000"/>
          <w:sz w:val="24"/>
        </w:rPr>
        <w:t>5</w:t>
      </w:r>
      <w:r w:rsidR="001F42CA" w:rsidRPr="00C10DCE">
        <w:rPr>
          <w:rFonts w:ascii="Times New Roman" w:hAnsi="Times New Roman"/>
          <w:color w:val="000000"/>
          <w:sz w:val="24"/>
        </w:rPr>
        <w:t>. Предложение о заключе</w:t>
      </w:r>
      <w:r w:rsidR="00E14891" w:rsidRPr="00C10DCE">
        <w:rPr>
          <w:rFonts w:ascii="Times New Roman" w:hAnsi="Times New Roman"/>
          <w:color w:val="000000"/>
          <w:sz w:val="24"/>
        </w:rPr>
        <w:t>нии договора в 1 экз. (Форма № 5</w:t>
      </w:r>
      <w:r w:rsidR="001F42CA" w:rsidRPr="00C10DCE">
        <w:rPr>
          <w:rFonts w:ascii="Times New Roman" w:hAnsi="Times New Roman"/>
          <w:color w:val="000000"/>
          <w:sz w:val="24"/>
        </w:rPr>
        <w:t>).</w:t>
      </w:r>
    </w:p>
    <w:p w:rsidR="001F42CA" w:rsidRPr="00C10DCE" w:rsidRDefault="009E30C2" w:rsidP="001F42CA">
      <w:pPr>
        <w:spacing w:before="0"/>
        <w:rPr>
          <w:rFonts w:ascii="Times New Roman" w:hAnsi="Times New Roman"/>
          <w:color w:val="000000"/>
          <w:sz w:val="24"/>
        </w:rPr>
      </w:pPr>
      <w:r w:rsidRPr="00C10DCE">
        <w:rPr>
          <w:rFonts w:ascii="Times New Roman" w:hAnsi="Times New Roman"/>
          <w:color w:val="000000"/>
          <w:sz w:val="24"/>
        </w:rPr>
        <w:t>6</w:t>
      </w:r>
      <w:r w:rsidR="001F42CA" w:rsidRPr="00C10DCE">
        <w:rPr>
          <w:rFonts w:ascii="Times New Roman" w:hAnsi="Times New Roman"/>
          <w:color w:val="000000"/>
          <w:sz w:val="24"/>
        </w:rPr>
        <w:t>. Перечень аффилированных</w:t>
      </w:r>
      <w:r w:rsidRPr="00C10DCE">
        <w:rPr>
          <w:rFonts w:ascii="Times New Roman" w:hAnsi="Times New Roman"/>
          <w:color w:val="000000"/>
          <w:sz w:val="24"/>
        </w:rPr>
        <w:t xml:space="preserve"> организаций в 1 экз. (Форма № 6</w:t>
      </w:r>
      <w:r w:rsidR="001F42CA" w:rsidRPr="00C10DCE">
        <w:rPr>
          <w:rFonts w:ascii="Times New Roman" w:hAnsi="Times New Roman"/>
          <w:color w:val="000000"/>
          <w:sz w:val="24"/>
        </w:rPr>
        <w:t>).</w:t>
      </w:r>
    </w:p>
    <w:p w:rsidR="001F42CA" w:rsidRPr="00C10DCE" w:rsidRDefault="001F42CA" w:rsidP="001F42CA">
      <w:pPr>
        <w:spacing w:before="0"/>
        <w:rPr>
          <w:rFonts w:ascii="Times New Roman" w:hAnsi="Times New Roman"/>
          <w:color w:val="000000"/>
          <w:sz w:val="24"/>
        </w:rPr>
      </w:pPr>
      <w:r w:rsidRPr="00C10DCE">
        <w:rPr>
          <w:rFonts w:ascii="Times New Roman" w:hAnsi="Times New Roman"/>
          <w:color w:val="000000"/>
          <w:sz w:val="24"/>
        </w:rPr>
        <w:t xml:space="preserve">7. </w:t>
      </w:r>
      <w:r w:rsidR="006D19AF" w:rsidRPr="00740B1E">
        <w:rPr>
          <w:rFonts w:ascii="Times New Roman" w:hAnsi="Times New Roman"/>
          <w:sz w:val="24"/>
        </w:rPr>
        <w:t xml:space="preserve">Справка </w:t>
      </w:r>
      <w:r w:rsidR="006D19AF">
        <w:rPr>
          <w:rFonts w:ascii="Times New Roman" w:hAnsi="Times New Roman"/>
          <w:sz w:val="24"/>
        </w:rPr>
        <w:t xml:space="preserve">о заключенных и выполненных аналогичных договорах </w:t>
      </w:r>
      <w:r w:rsidR="006D19AF" w:rsidRPr="00740B1E">
        <w:rPr>
          <w:rFonts w:ascii="Times New Roman" w:hAnsi="Times New Roman"/>
          <w:sz w:val="24"/>
        </w:rPr>
        <w:t xml:space="preserve">за последние </w:t>
      </w:r>
      <w:r w:rsidR="006D19AF">
        <w:rPr>
          <w:rFonts w:ascii="Times New Roman" w:hAnsi="Times New Roman"/>
          <w:sz w:val="24"/>
        </w:rPr>
        <w:t>3 года</w:t>
      </w:r>
      <w:r w:rsidRPr="00C10DCE">
        <w:rPr>
          <w:rFonts w:ascii="Times New Roman" w:hAnsi="Times New Roman"/>
          <w:color w:val="000000"/>
          <w:sz w:val="24"/>
        </w:rPr>
        <w:t xml:space="preserve"> </w:t>
      </w:r>
      <w:r w:rsidR="009E30C2" w:rsidRPr="00C10DCE">
        <w:rPr>
          <w:rFonts w:ascii="Times New Roman" w:hAnsi="Times New Roman"/>
          <w:color w:val="000000"/>
          <w:sz w:val="24"/>
        </w:rPr>
        <w:t>в 1 экз. (Форма № 7</w:t>
      </w:r>
      <w:r w:rsidRPr="00C10DCE">
        <w:rPr>
          <w:rFonts w:ascii="Times New Roman" w:hAnsi="Times New Roman"/>
          <w:color w:val="000000"/>
          <w:sz w:val="24"/>
        </w:rPr>
        <w:t>).</w:t>
      </w:r>
    </w:p>
    <w:p w:rsidR="001F42CA" w:rsidRPr="00C10DCE" w:rsidRDefault="006D19AF" w:rsidP="001F42CA">
      <w:pPr>
        <w:spacing w:before="0"/>
        <w:rPr>
          <w:rFonts w:ascii="Times New Roman" w:hAnsi="Times New Roman"/>
          <w:color w:val="000000"/>
          <w:sz w:val="24"/>
        </w:rPr>
      </w:pPr>
      <w:r>
        <w:rPr>
          <w:rFonts w:ascii="Times New Roman" w:hAnsi="Times New Roman"/>
          <w:color w:val="000000"/>
          <w:sz w:val="24"/>
        </w:rPr>
        <w:t>8</w:t>
      </w:r>
      <w:r w:rsidR="001F42CA" w:rsidRPr="00C10DCE">
        <w:rPr>
          <w:rFonts w:ascii="Times New Roman" w:hAnsi="Times New Roman"/>
          <w:color w:val="000000"/>
          <w:sz w:val="24"/>
        </w:rPr>
        <w:t>. Письмо о размере сделки (Форма №</w:t>
      </w:r>
      <w:r>
        <w:rPr>
          <w:rFonts w:ascii="Times New Roman" w:hAnsi="Times New Roman"/>
          <w:color w:val="000000"/>
          <w:sz w:val="24"/>
        </w:rPr>
        <w:t>8</w:t>
      </w:r>
      <w:r w:rsidR="0070244E" w:rsidRPr="00C10DCE">
        <w:rPr>
          <w:rFonts w:ascii="Times New Roman" w:hAnsi="Times New Roman"/>
          <w:color w:val="000000"/>
          <w:sz w:val="24"/>
        </w:rPr>
        <w:t xml:space="preserve">.1; </w:t>
      </w:r>
      <w:r>
        <w:rPr>
          <w:rFonts w:ascii="Times New Roman" w:hAnsi="Times New Roman"/>
          <w:color w:val="000000"/>
          <w:sz w:val="24"/>
        </w:rPr>
        <w:t>8</w:t>
      </w:r>
      <w:r w:rsidR="001F42CA" w:rsidRPr="00C10DCE">
        <w:rPr>
          <w:rFonts w:ascii="Times New Roman" w:hAnsi="Times New Roman"/>
          <w:color w:val="000000"/>
          <w:sz w:val="24"/>
        </w:rPr>
        <w:t>.2).</w:t>
      </w:r>
    </w:p>
    <w:p w:rsidR="001F42CA" w:rsidRPr="00C10DCE" w:rsidRDefault="006D19AF" w:rsidP="001F42CA">
      <w:pPr>
        <w:spacing w:before="0"/>
        <w:rPr>
          <w:rFonts w:ascii="Times New Roman" w:hAnsi="Times New Roman"/>
          <w:color w:val="000000"/>
          <w:sz w:val="24"/>
        </w:rPr>
      </w:pPr>
      <w:r>
        <w:rPr>
          <w:rFonts w:ascii="Times New Roman" w:hAnsi="Times New Roman"/>
          <w:color w:val="000000"/>
          <w:sz w:val="24"/>
        </w:rPr>
        <w:t>9</w:t>
      </w:r>
      <w:r w:rsidR="001F42CA" w:rsidRPr="00C10DCE">
        <w:rPr>
          <w:rFonts w:ascii="Times New Roman" w:hAnsi="Times New Roman"/>
          <w:color w:val="000000"/>
          <w:sz w:val="24"/>
        </w:rPr>
        <w:t>. Письмо за подписью руководителя контрагента об отсутствии изменений в уставных и регистрационных д</w:t>
      </w:r>
      <w:r w:rsidR="0070244E" w:rsidRPr="00C10DCE">
        <w:rPr>
          <w:rFonts w:ascii="Times New Roman" w:hAnsi="Times New Roman"/>
          <w:color w:val="000000"/>
          <w:sz w:val="24"/>
        </w:rPr>
        <w:t>окументах контрагента (Форма №</w:t>
      </w:r>
      <w:r>
        <w:rPr>
          <w:rFonts w:ascii="Times New Roman" w:hAnsi="Times New Roman"/>
          <w:color w:val="000000"/>
          <w:sz w:val="24"/>
        </w:rPr>
        <w:t>9</w:t>
      </w:r>
      <w:r w:rsidR="001F42CA" w:rsidRPr="00C10DCE">
        <w:rPr>
          <w:rFonts w:ascii="Times New Roman" w:hAnsi="Times New Roman"/>
          <w:color w:val="000000"/>
          <w:sz w:val="24"/>
        </w:rPr>
        <w:t>).</w:t>
      </w:r>
    </w:p>
    <w:p w:rsidR="001F42CA" w:rsidRDefault="001F42CA" w:rsidP="009D77CE">
      <w:pPr>
        <w:spacing w:before="0"/>
        <w:rPr>
          <w:rFonts w:ascii="Times New Roman" w:hAnsi="Times New Roman"/>
          <w:sz w:val="24"/>
        </w:rPr>
      </w:pPr>
    </w:p>
    <w:p w:rsidR="00A3190F" w:rsidRDefault="00A3190F" w:rsidP="009D77CE">
      <w:pPr>
        <w:spacing w:before="0"/>
        <w:rPr>
          <w:rFonts w:ascii="Times New Roman" w:hAnsi="Times New Roman"/>
          <w:sz w:val="24"/>
        </w:rPr>
      </w:pPr>
    </w:p>
    <w:p w:rsidR="00A3190F" w:rsidRDefault="00A3190F" w:rsidP="009D77CE">
      <w:pPr>
        <w:spacing w:before="0"/>
        <w:rPr>
          <w:rFonts w:ascii="Times New Roman" w:hAnsi="Times New Roman"/>
          <w:sz w:val="24"/>
        </w:rPr>
      </w:pPr>
    </w:p>
    <w:p w:rsidR="001F42CA" w:rsidRDefault="001F42CA" w:rsidP="009D77CE">
      <w:pPr>
        <w:spacing w:before="0"/>
        <w:rPr>
          <w:rFonts w:ascii="Times New Roman" w:hAnsi="Times New Roman"/>
          <w:sz w:val="24"/>
        </w:rPr>
      </w:pPr>
    </w:p>
    <w:p w:rsidR="001F42CA" w:rsidRDefault="001F42CA" w:rsidP="009D77CE">
      <w:pPr>
        <w:spacing w:before="0"/>
        <w:rPr>
          <w:rFonts w:ascii="Times New Roman" w:hAnsi="Times New Roman"/>
          <w:sz w:val="24"/>
        </w:rPr>
      </w:pPr>
    </w:p>
    <w:p w:rsidR="00A957E0" w:rsidRPr="006D2636" w:rsidRDefault="00AE32FD" w:rsidP="0049404F">
      <w:pPr>
        <w:spacing w:before="0" w:line="276" w:lineRule="auto"/>
        <w:jc w:val="right"/>
        <w:rPr>
          <w:rFonts w:ascii="Times New Roman" w:hAnsi="Times New Roman"/>
          <w:sz w:val="24"/>
        </w:rPr>
      </w:pPr>
      <w:r w:rsidRPr="00CA41E2">
        <w:rPr>
          <w:rFonts w:ascii="Times New Roman" w:hAnsi="Times New Roman"/>
          <w:sz w:val="24"/>
        </w:rPr>
        <w:t xml:space="preserve">Директор по снабжению               </w:t>
      </w:r>
      <w:r w:rsidRPr="00CA41E2">
        <w:rPr>
          <w:rFonts w:ascii="Times New Roman" w:hAnsi="Times New Roman"/>
          <w:sz w:val="24"/>
        </w:rPr>
        <w:tab/>
      </w:r>
      <w:r w:rsidRPr="00CA41E2">
        <w:rPr>
          <w:rFonts w:ascii="Times New Roman" w:hAnsi="Times New Roman"/>
          <w:sz w:val="24"/>
        </w:rPr>
        <w:tab/>
      </w:r>
      <w:r w:rsidRPr="00CA41E2">
        <w:rPr>
          <w:rFonts w:ascii="Times New Roman" w:hAnsi="Times New Roman"/>
          <w:sz w:val="24"/>
        </w:rPr>
        <w:tab/>
        <w:t xml:space="preserve"> ____________________    </w:t>
      </w:r>
      <w:r w:rsidR="00621038" w:rsidRPr="00CA41E2">
        <w:rPr>
          <w:rFonts w:ascii="Times New Roman" w:hAnsi="Times New Roman"/>
          <w:sz w:val="24"/>
        </w:rPr>
        <w:t>Д.Ю.Уржумов</w:t>
      </w:r>
      <w:bookmarkStart w:id="0" w:name="_GoBack"/>
      <w:bookmarkEnd w:id="0"/>
    </w:p>
    <w:p w:rsidR="00A957E0" w:rsidRDefault="00A957E0" w:rsidP="00A957E0">
      <w:pPr>
        <w:rPr>
          <w:rFonts w:ascii="Times New Roman" w:hAnsi="Times New Roman"/>
          <w:sz w:val="24"/>
        </w:rPr>
      </w:pPr>
    </w:p>
    <w:sectPr w:rsidR="00A957E0" w:rsidSect="0049404F">
      <w:footerReference w:type="default" r:id="rId9"/>
      <w:pgSz w:w="11906" w:h="16838"/>
      <w:pgMar w:top="851"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AB3" w:rsidRDefault="009C6AB3" w:rsidP="00FB07D9">
      <w:pPr>
        <w:spacing w:before="0"/>
      </w:pPr>
      <w:r>
        <w:separator/>
      </w:r>
    </w:p>
  </w:endnote>
  <w:endnote w:type="continuationSeparator" w:id="0">
    <w:p w:rsidR="009C6AB3" w:rsidRDefault="009C6AB3"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4BB" w:rsidRDefault="007634BB">
    <w:pPr>
      <w:pStyle w:val="af9"/>
      <w:jc w:val="right"/>
    </w:pPr>
    <w:r>
      <w:fldChar w:fldCharType="begin"/>
    </w:r>
    <w:r>
      <w:instrText>PAGE   \* MERGEFORMAT</w:instrText>
    </w:r>
    <w:r>
      <w:fldChar w:fldCharType="separate"/>
    </w:r>
    <w:r w:rsidR="0049404F">
      <w:rPr>
        <w:noProof/>
      </w:rPr>
      <w:t>6</w:t>
    </w:r>
    <w:r>
      <w:fldChar w:fldCharType="end"/>
    </w:r>
  </w:p>
  <w:p w:rsidR="00444E6C" w:rsidRDefault="00444E6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AB3" w:rsidRDefault="009C6AB3" w:rsidP="00FB07D9">
      <w:pPr>
        <w:spacing w:before="0"/>
      </w:pPr>
      <w:r>
        <w:separator/>
      </w:r>
    </w:p>
  </w:footnote>
  <w:footnote w:type="continuationSeparator" w:id="0">
    <w:p w:rsidR="009C6AB3" w:rsidRDefault="009C6AB3"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8F019C0"/>
    <w:multiLevelType w:val="multilevel"/>
    <w:tmpl w:val="6FBC208C"/>
    <w:lvl w:ilvl="0">
      <w:start w:val="1"/>
      <w:numFmt w:val="decimal"/>
      <w:lvlText w:val="%1."/>
      <w:lvlJc w:val="left"/>
      <w:pPr>
        <w:ind w:left="644" w:hanging="360"/>
      </w:pPr>
      <w:rPr>
        <w:rFonts w:hint="default"/>
      </w:rPr>
    </w:lvl>
    <w:lvl w:ilvl="1">
      <w:start w:val="1"/>
      <w:numFmt w:val="decimal"/>
      <w:isLgl/>
      <w:lvlText w:val="%1.%2."/>
      <w:lvlJc w:val="left"/>
      <w:pPr>
        <w:ind w:left="1820" w:hanging="1110"/>
      </w:pPr>
      <w:rPr>
        <w:rFonts w:hint="default"/>
        <w:b w:val="0"/>
        <w:color w:val="auto"/>
      </w:rPr>
    </w:lvl>
    <w:lvl w:ilvl="2">
      <w:start w:val="1"/>
      <w:numFmt w:val="decimal"/>
      <w:isLgl/>
      <w:lvlText w:val="%1.%2.%3."/>
      <w:lvlJc w:val="left"/>
      <w:pPr>
        <w:ind w:left="1960" w:hanging="1110"/>
      </w:pPr>
      <w:rPr>
        <w:rFonts w:hint="default"/>
      </w:rPr>
    </w:lvl>
    <w:lvl w:ilvl="3">
      <w:start w:val="1"/>
      <w:numFmt w:val="decimal"/>
      <w:isLgl/>
      <w:lvlText w:val="%1.%2.%3.%4."/>
      <w:lvlJc w:val="left"/>
      <w:pPr>
        <w:ind w:left="2243" w:hanging="1110"/>
      </w:pPr>
      <w:rPr>
        <w:rFonts w:hint="default"/>
      </w:rPr>
    </w:lvl>
    <w:lvl w:ilvl="4">
      <w:start w:val="1"/>
      <w:numFmt w:val="decimal"/>
      <w:isLgl/>
      <w:lvlText w:val="%1.%2.%3.%4.%5."/>
      <w:lvlJc w:val="left"/>
      <w:pPr>
        <w:ind w:left="2526" w:hanging="1110"/>
      </w:pPr>
      <w:rPr>
        <w:rFonts w:hint="default"/>
      </w:rPr>
    </w:lvl>
    <w:lvl w:ilvl="5">
      <w:start w:val="1"/>
      <w:numFmt w:val="decimal"/>
      <w:isLgl/>
      <w:lvlText w:val="%1.%2.%3.%4.%5.%6."/>
      <w:lvlJc w:val="left"/>
      <w:pPr>
        <w:ind w:left="2809" w:hanging="111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9" w15:restartNumberingAfterBreak="0">
    <w:nsid w:val="1C9E21D0"/>
    <w:multiLevelType w:val="hybridMultilevel"/>
    <w:tmpl w:val="D1BA5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354590"/>
    <w:multiLevelType w:val="hybridMultilevel"/>
    <w:tmpl w:val="BD9802FC"/>
    <w:lvl w:ilvl="0" w:tplc="FFFFFFFF">
      <w:start w:val="1"/>
      <w:numFmt w:val="bullet"/>
      <w:lvlText w:val="-"/>
      <w:lvlJc w:val="left"/>
      <w:pPr>
        <w:tabs>
          <w:tab w:val="num" w:pos="794"/>
        </w:tabs>
        <w:ind w:left="794"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ED5FF0"/>
    <w:multiLevelType w:val="hybridMultilevel"/>
    <w:tmpl w:val="72F24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4"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61CD4E60"/>
    <w:multiLevelType w:val="hybridMultilevel"/>
    <w:tmpl w:val="E160A71A"/>
    <w:lvl w:ilvl="0" w:tplc="162AC91C">
      <w:start w:val="1"/>
      <w:numFmt w:val="bullet"/>
      <w:lvlText w:val="-"/>
      <w:lvlJc w:val="left"/>
      <w:pPr>
        <w:ind w:left="1080" w:hanging="360"/>
      </w:pPr>
      <w:rPr>
        <w:rFonts w:ascii="Times New Roman" w:eastAsia="Times New Roman" w:hAnsi="Times New Roman" w:cs="Times New Roman" w:hint="default"/>
        <w:b w:val="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662A206D"/>
    <w:multiLevelType w:val="hybridMultilevel"/>
    <w:tmpl w:val="9DE04016"/>
    <w:lvl w:ilvl="0" w:tplc="00F4C718">
      <w:start w:val="1"/>
      <w:numFmt w:val="bullet"/>
      <w:lvlText w:val=""/>
      <w:lvlJc w:val="left"/>
      <w:pPr>
        <w:ind w:left="1637" w:hanging="360"/>
      </w:pPr>
      <w:rPr>
        <w:rFonts w:ascii="Symbol" w:hAnsi="Symbol" w:hint="default"/>
        <w:color w:val="000000"/>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6CD914F5"/>
    <w:multiLevelType w:val="hybridMultilevel"/>
    <w:tmpl w:val="468E4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DC86C74"/>
    <w:multiLevelType w:val="hybridMultilevel"/>
    <w:tmpl w:val="2758B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AF43FFE"/>
    <w:multiLevelType w:val="multilevel"/>
    <w:tmpl w:val="D9F2A7EA"/>
    <w:lvl w:ilvl="0">
      <w:start w:val="1"/>
      <w:numFmt w:val="decimal"/>
      <w:lvlText w:val="%1."/>
      <w:lvlJc w:val="left"/>
      <w:pPr>
        <w:ind w:left="869" w:hanging="585"/>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abstractNumId w:val="15"/>
  </w:num>
  <w:num w:numId="2">
    <w:abstractNumId w:val="17"/>
  </w:num>
  <w:num w:numId="3">
    <w:abstractNumId w:val="0"/>
  </w:num>
  <w:num w:numId="4">
    <w:abstractNumId w:val="2"/>
  </w:num>
  <w:num w:numId="5">
    <w:abstractNumId w:val="14"/>
  </w:num>
  <w:num w:numId="6">
    <w:abstractNumId w:val="10"/>
  </w:num>
  <w:num w:numId="7">
    <w:abstractNumId w:val="12"/>
  </w:num>
  <w:num w:numId="8">
    <w:abstractNumId w:val="13"/>
  </w:num>
  <w:num w:numId="9">
    <w:abstractNumId w:val="8"/>
  </w:num>
  <w:num w:numId="10">
    <w:abstractNumId w:val="20"/>
  </w:num>
  <w:num w:numId="11">
    <w:abstractNumId w:val="1"/>
  </w:num>
  <w:num w:numId="12">
    <w:abstractNumId w:val="3"/>
  </w:num>
  <w:num w:numId="13">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1"/>
  </w:num>
  <w:num w:numId="17">
    <w:abstractNumId w:val="18"/>
  </w:num>
  <w:num w:numId="18">
    <w:abstractNumId w:val="9"/>
  </w:num>
  <w:num w:numId="19">
    <w:abstractNumId w:val="16"/>
  </w:num>
  <w:num w:numId="2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22B3"/>
    <w:rsid w:val="00003055"/>
    <w:rsid w:val="0000334A"/>
    <w:rsid w:val="00003B40"/>
    <w:rsid w:val="00003C26"/>
    <w:rsid w:val="0000497D"/>
    <w:rsid w:val="00004A95"/>
    <w:rsid w:val="00005C73"/>
    <w:rsid w:val="000065E0"/>
    <w:rsid w:val="00007D71"/>
    <w:rsid w:val="000100CD"/>
    <w:rsid w:val="00010CB6"/>
    <w:rsid w:val="000112DE"/>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204"/>
    <w:rsid w:val="000234D6"/>
    <w:rsid w:val="00024094"/>
    <w:rsid w:val="00024BF6"/>
    <w:rsid w:val="00024D19"/>
    <w:rsid w:val="00024D3C"/>
    <w:rsid w:val="00025589"/>
    <w:rsid w:val="00025624"/>
    <w:rsid w:val="00025830"/>
    <w:rsid w:val="00025ECF"/>
    <w:rsid w:val="00026598"/>
    <w:rsid w:val="00026683"/>
    <w:rsid w:val="00026F40"/>
    <w:rsid w:val="00027FC9"/>
    <w:rsid w:val="00031E58"/>
    <w:rsid w:val="000323E5"/>
    <w:rsid w:val="0003282C"/>
    <w:rsid w:val="00033383"/>
    <w:rsid w:val="000333FA"/>
    <w:rsid w:val="000333FD"/>
    <w:rsid w:val="00033568"/>
    <w:rsid w:val="0003382C"/>
    <w:rsid w:val="00033F7A"/>
    <w:rsid w:val="00034974"/>
    <w:rsid w:val="00035326"/>
    <w:rsid w:val="00035806"/>
    <w:rsid w:val="00035C2E"/>
    <w:rsid w:val="00035DD1"/>
    <w:rsid w:val="00035E77"/>
    <w:rsid w:val="000362D0"/>
    <w:rsid w:val="0003696A"/>
    <w:rsid w:val="00037871"/>
    <w:rsid w:val="00037AD6"/>
    <w:rsid w:val="00037EB9"/>
    <w:rsid w:val="0004031D"/>
    <w:rsid w:val="000403B2"/>
    <w:rsid w:val="0004040E"/>
    <w:rsid w:val="000412F1"/>
    <w:rsid w:val="000415F4"/>
    <w:rsid w:val="00041B32"/>
    <w:rsid w:val="00042051"/>
    <w:rsid w:val="00042F15"/>
    <w:rsid w:val="00042FE9"/>
    <w:rsid w:val="000434E2"/>
    <w:rsid w:val="00043553"/>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B55"/>
    <w:rsid w:val="00054FE0"/>
    <w:rsid w:val="0005545E"/>
    <w:rsid w:val="00055787"/>
    <w:rsid w:val="00056783"/>
    <w:rsid w:val="00056A01"/>
    <w:rsid w:val="00056E01"/>
    <w:rsid w:val="00056E62"/>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CFD"/>
    <w:rsid w:val="00066BEB"/>
    <w:rsid w:val="00066C8C"/>
    <w:rsid w:val="000673A8"/>
    <w:rsid w:val="00067549"/>
    <w:rsid w:val="000676B3"/>
    <w:rsid w:val="0006784C"/>
    <w:rsid w:val="00067E39"/>
    <w:rsid w:val="000701CF"/>
    <w:rsid w:val="000705F7"/>
    <w:rsid w:val="000707BA"/>
    <w:rsid w:val="000709EE"/>
    <w:rsid w:val="00070B21"/>
    <w:rsid w:val="00070BE0"/>
    <w:rsid w:val="00071788"/>
    <w:rsid w:val="00071C16"/>
    <w:rsid w:val="00071CBA"/>
    <w:rsid w:val="00071F91"/>
    <w:rsid w:val="00071FDC"/>
    <w:rsid w:val="0007235D"/>
    <w:rsid w:val="000723E0"/>
    <w:rsid w:val="00072860"/>
    <w:rsid w:val="00072C9C"/>
    <w:rsid w:val="0007305B"/>
    <w:rsid w:val="00073511"/>
    <w:rsid w:val="0007366B"/>
    <w:rsid w:val="00073C36"/>
    <w:rsid w:val="00073C9C"/>
    <w:rsid w:val="0007457F"/>
    <w:rsid w:val="00074AB0"/>
    <w:rsid w:val="00074FC9"/>
    <w:rsid w:val="00075394"/>
    <w:rsid w:val="00075801"/>
    <w:rsid w:val="00075CEE"/>
    <w:rsid w:val="0007605B"/>
    <w:rsid w:val="00076734"/>
    <w:rsid w:val="000773B0"/>
    <w:rsid w:val="00077970"/>
    <w:rsid w:val="00077CF2"/>
    <w:rsid w:val="00077DD3"/>
    <w:rsid w:val="00077E57"/>
    <w:rsid w:val="00081C6D"/>
    <w:rsid w:val="00081EE5"/>
    <w:rsid w:val="0008218B"/>
    <w:rsid w:val="00082CC6"/>
    <w:rsid w:val="00082D1A"/>
    <w:rsid w:val="00083808"/>
    <w:rsid w:val="00083885"/>
    <w:rsid w:val="00083B27"/>
    <w:rsid w:val="00083CA2"/>
    <w:rsid w:val="00083EFF"/>
    <w:rsid w:val="000847C6"/>
    <w:rsid w:val="0008482F"/>
    <w:rsid w:val="000848F3"/>
    <w:rsid w:val="000849CD"/>
    <w:rsid w:val="0008504E"/>
    <w:rsid w:val="00085445"/>
    <w:rsid w:val="00085860"/>
    <w:rsid w:val="00085A5D"/>
    <w:rsid w:val="00086468"/>
    <w:rsid w:val="000866BB"/>
    <w:rsid w:val="000870EB"/>
    <w:rsid w:val="00087924"/>
    <w:rsid w:val="00087C78"/>
    <w:rsid w:val="00087D6E"/>
    <w:rsid w:val="0009036C"/>
    <w:rsid w:val="000907C8"/>
    <w:rsid w:val="00090DFF"/>
    <w:rsid w:val="000916B7"/>
    <w:rsid w:val="00091C3B"/>
    <w:rsid w:val="0009222C"/>
    <w:rsid w:val="0009227B"/>
    <w:rsid w:val="0009273F"/>
    <w:rsid w:val="00092941"/>
    <w:rsid w:val="00092F51"/>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604"/>
    <w:rsid w:val="000A0DB9"/>
    <w:rsid w:val="000A0E2B"/>
    <w:rsid w:val="000A1030"/>
    <w:rsid w:val="000A11B7"/>
    <w:rsid w:val="000A128C"/>
    <w:rsid w:val="000A12A4"/>
    <w:rsid w:val="000A1571"/>
    <w:rsid w:val="000A170E"/>
    <w:rsid w:val="000A1D6C"/>
    <w:rsid w:val="000A2A4C"/>
    <w:rsid w:val="000A2DA8"/>
    <w:rsid w:val="000A2E46"/>
    <w:rsid w:val="000A3520"/>
    <w:rsid w:val="000A3CC2"/>
    <w:rsid w:val="000A474D"/>
    <w:rsid w:val="000A4D01"/>
    <w:rsid w:val="000A55C1"/>
    <w:rsid w:val="000A6A35"/>
    <w:rsid w:val="000A6B32"/>
    <w:rsid w:val="000A7256"/>
    <w:rsid w:val="000A7340"/>
    <w:rsid w:val="000A74A7"/>
    <w:rsid w:val="000B06CF"/>
    <w:rsid w:val="000B08DC"/>
    <w:rsid w:val="000B09C9"/>
    <w:rsid w:val="000B0CD1"/>
    <w:rsid w:val="000B114E"/>
    <w:rsid w:val="000B116A"/>
    <w:rsid w:val="000B1271"/>
    <w:rsid w:val="000B12A2"/>
    <w:rsid w:val="000B1656"/>
    <w:rsid w:val="000B1DD0"/>
    <w:rsid w:val="000B1EF0"/>
    <w:rsid w:val="000B200E"/>
    <w:rsid w:val="000B2369"/>
    <w:rsid w:val="000B2449"/>
    <w:rsid w:val="000B246D"/>
    <w:rsid w:val="000B2680"/>
    <w:rsid w:val="000B2756"/>
    <w:rsid w:val="000B296B"/>
    <w:rsid w:val="000B2D6B"/>
    <w:rsid w:val="000B2E49"/>
    <w:rsid w:val="000B32DE"/>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3FD"/>
    <w:rsid w:val="000D177D"/>
    <w:rsid w:val="000D20F8"/>
    <w:rsid w:val="000D23D0"/>
    <w:rsid w:val="000D273D"/>
    <w:rsid w:val="000D282E"/>
    <w:rsid w:val="000D3335"/>
    <w:rsid w:val="000D343A"/>
    <w:rsid w:val="000D366C"/>
    <w:rsid w:val="000D3F0D"/>
    <w:rsid w:val="000D4A0C"/>
    <w:rsid w:val="000D4BAC"/>
    <w:rsid w:val="000D517D"/>
    <w:rsid w:val="000D57D0"/>
    <w:rsid w:val="000D5ADC"/>
    <w:rsid w:val="000D5DFF"/>
    <w:rsid w:val="000D640E"/>
    <w:rsid w:val="000D6A77"/>
    <w:rsid w:val="000D6C88"/>
    <w:rsid w:val="000D6E3A"/>
    <w:rsid w:val="000D7434"/>
    <w:rsid w:val="000D794B"/>
    <w:rsid w:val="000D7C1A"/>
    <w:rsid w:val="000D7CF9"/>
    <w:rsid w:val="000E00C2"/>
    <w:rsid w:val="000E070A"/>
    <w:rsid w:val="000E0768"/>
    <w:rsid w:val="000E07B2"/>
    <w:rsid w:val="000E07C8"/>
    <w:rsid w:val="000E09D5"/>
    <w:rsid w:val="000E1247"/>
    <w:rsid w:val="000E127C"/>
    <w:rsid w:val="000E14A3"/>
    <w:rsid w:val="000E1976"/>
    <w:rsid w:val="000E1EEC"/>
    <w:rsid w:val="000E1FEE"/>
    <w:rsid w:val="000E23F5"/>
    <w:rsid w:val="000E240D"/>
    <w:rsid w:val="000E2D71"/>
    <w:rsid w:val="000E33A1"/>
    <w:rsid w:val="000E3CFB"/>
    <w:rsid w:val="000E452B"/>
    <w:rsid w:val="000E47F2"/>
    <w:rsid w:val="000E4A2E"/>
    <w:rsid w:val="000E5047"/>
    <w:rsid w:val="000E51FA"/>
    <w:rsid w:val="000E57A0"/>
    <w:rsid w:val="000E5F43"/>
    <w:rsid w:val="000E6402"/>
    <w:rsid w:val="000E68B0"/>
    <w:rsid w:val="000E70A5"/>
    <w:rsid w:val="000E781D"/>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41D3"/>
    <w:rsid w:val="000F42DF"/>
    <w:rsid w:val="000F4B82"/>
    <w:rsid w:val="000F4C03"/>
    <w:rsid w:val="000F4E0B"/>
    <w:rsid w:val="000F51BE"/>
    <w:rsid w:val="000F5F0B"/>
    <w:rsid w:val="000F6649"/>
    <w:rsid w:val="000F6C46"/>
    <w:rsid w:val="000F6DDC"/>
    <w:rsid w:val="0010020D"/>
    <w:rsid w:val="001005BA"/>
    <w:rsid w:val="00101C20"/>
    <w:rsid w:val="001020B2"/>
    <w:rsid w:val="00102FDF"/>
    <w:rsid w:val="00103462"/>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50C1"/>
    <w:rsid w:val="001152D9"/>
    <w:rsid w:val="00115A06"/>
    <w:rsid w:val="00116084"/>
    <w:rsid w:val="00116181"/>
    <w:rsid w:val="001162F2"/>
    <w:rsid w:val="001164A8"/>
    <w:rsid w:val="00116A61"/>
    <w:rsid w:val="00116B87"/>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C4F"/>
    <w:rsid w:val="00125C92"/>
    <w:rsid w:val="0012632D"/>
    <w:rsid w:val="0012667B"/>
    <w:rsid w:val="00126A27"/>
    <w:rsid w:val="001275E1"/>
    <w:rsid w:val="0012773E"/>
    <w:rsid w:val="00127798"/>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7BCE"/>
    <w:rsid w:val="001400F3"/>
    <w:rsid w:val="00140131"/>
    <w:rsid w:val="0014019D"/>
    <w:rsid w:val="0014044C"/>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581A"/>
    <w:rsid w:val="001458D4"/>
    <w:rsid w:val="00145925"/>
    <w:rsid w:val="00145C13"/>
    <w:rsid w:val="00146083"/>
    <w:rsid w:val="001470E9"/>
    <w:rsid w:val="001475EB"/>
    <w:rsid w:val="00147EA3"/>
    <w:rsid w:val="00150AD9"/>
    <w:rsid w:val="00150CEF"/>
    <w:rsid w:val="00150D0D"/>
    <w:rsid w:val="00151301"/>
    <w:rsid w:val="00151339"/>
    <w:rsid w:val="001519FB"/>
    <w:rsid w:val="00151A3E"/>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E1E"/>
    <w:rsid w:val="00157F9F"/>
    <w:rsid w:val="00160095"/>
    <w:rsid w:val="001602EB"/>
    <w:rsid w:val="0016063F"/>
    <w:rsid w:val="00160986"/>
    <w:rsid w:val="00161D17"/>
    <w:rsid w:val="00161FA0"/>
    <w:rsid w:val="001628F6"/>
    <w:rsid w:val="00163127"/>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26B"/>
    <w:rsid w:val="00171F3A"/>
    <w:rsid w:val="001720FC"/>
    <w:rsid w:val="0017212E"/>
    <w:rsid w:val="00172BAF"/>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613B"/>
    <w:rsid w:val="00176204"/>
    <w:rsid w:val="0017626C"/>
    <w:rsid w:val="00176826"/>
    <w:rsid w:val="00176AA0"/>
    <w:rsid w:val="00176CD6"/>
    <w:rsid w:val="00176E44"/>
    <w:rsid w:val="00176EBC"/>
    <w:rsid w:val="0017708C"/>
    <w:rsid w:val="00177198"/>
    <w:rsid w:val="0017728B"/>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5018"/>
    <w:rsid w:val="001857EB"/>
    <w:rsid w:val="001859F5"/>
    <w:rsid w:val="00186621"/>
    <w:rsid w:val="00186E4C"/>
    <w:rsid w:val="001878C7"/>
    <w:rsid w:val="00190E9E"/>
    <w:rsid w:val="00191527"/>
    <w:rsid w:val="00192799"/>
    <w:rsid w:val="00192A7D"/>
    <w:rsid w:val="0019305B"/>
    <w:rsid w:val="001932DB"/>
    <w:rsid w:val="001934B3"/>
    <w:rsid w:val="00193A23"/>
    <w:rsid w:val="00193BCE"/>
    <w:rsid w:val="00194315"/>
    <w:rsid w:val="00194956"/>
    <w:rsid w:val="00194D55"/>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AFE"/>
    <w:rsid w:val="001A1F9A"/>
    <w:rsid w:val="001A2468"/>
    <w:rsid w:val="001A2814"/>
    <w:rsid w:val="001A2D36"/>
    <w:rsid w:val="001A3195"/>
    <w:rsid w:val="001A338B"/>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1FA6"/>
    <w:rsid w:val="001B2B5B"/>
    <w:rsid w:val="001B2DB3"/>
    <w:rsid w:val="001B345D"/>
    <w:rsid w:val="001B34A7"/>
    <w:rsid w:val="001B3ED2"/>
    <w:rsid w:val="001B4EAD"/>
    <w:rsid w:val="001B5383"/>
    <w:rsid w:val="001B541C"/>
    <w:rsid w:val="001B57E7"/>
    <w:rsid w:val="001B5A12"/>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EF"/>
    <w:rsid w:val="001C7E53"/>
    <w:rsid w:val="001C7E7C"/>
    <w:rsid w:val="001D0450"/>
    <w:rsid w:val="001D0E4A"/>
    <w:rsid w:val="001D108A"/>
    <w:rsid w:val="001D14E0"/>
    <w:rsid w:val="001D1ADE"/>
    <w:rsid w:val="001D1ED8"/>
    <w:rsid w:val="001D2186"/>
    <w:rsid w:val="001D321D"/>
    <w:rsid w:val="001D381B"/>
    <w:rsid w:val="001D38BE"/>
    <w:rsid w:val="001D39A5"/>
    <w:rsid w:val="001D39B6"/>
    <w:rsid w:val="001D3DCA"/>
    <w:rsid w:val="001D3FD5"/>
    <w:rsid w:val="001D4120"/>
    <w:rsid w:val="001D44F8"/>
    <w:rsid w:val="001D4CBD"/>
    <w:rsid w:val="001D520F"/>
    <w:rsid w:val="001D54D7"/>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4B7"/>
    <w:rsid w:val="001E35CB"/>
    <w:rsid w:val="001E37CD"/>
    <w:rsid w:val="001E4035"/>
    <w:rsid w:val="001E4226"/>
    <w:rsid w:val="001E476E"/>
    <w:rsid w:val="001E52EC"/>
    <w:rsid w:val="001E5DB2"/>
    <w:rsid w:val="001E5E12"/>
    <w:rsid w:val="001E636F"/>
    <w:rsid w:val="001E6599"/>
    <w:rsid w:val="001E6BBD"/>
    <w:rsid w:val="001E714A"/>
    <w:rsid w:val="001E7EC6"/>
    <w:rsid w:val="001F0120"/>
    <w:rsid w:val="001F0808"/>
    <w:rsid w:val="001F0A85"/>
    <w:rsid w:val="001F0EA7"/>
    <w:rsid w:val="001F0F11"/>
    <w:rsid w:val="001F14FF"/>
    <w:rsid w:val="001F1A52"/>
    <w:rsid w:val="001F1A66"/>
    <w:rsid w:val="001F2367"/>
    <w:rsid w:val="001F3D14"/>
    <w:rsid w:val="001F42CA"/>
    <w:rsid w:val="001F47C3"/>
    <w:rsid w:val="001F480F"/>
    <w:rsid w:val="001F5679"/>
    <w:rsid w:val="001F597E"/>
    <w:rsid w:val="001F5DCC"/>
    <w:rsid w:val="001F6A72"/>
    <w:rsid w:val="001F71E0"/>
    <w:rsid w:val="001F7778"/>
    <w:rsid w:val="00200219"/>
    <w:rsid w:val="00200485"/>
    <w:rsid w:val="00200A79"/>
    <w:rsid w:val="00201076"/>
    <w:rsid w:val="00201404"/>
    <w:rsid w:val="00201A00"/>
    <w:rsid w:val="00202208"/>
    <w:rsid w:val="0020257B"/>
    <w:rsid w:val="00202B3D"/>
    <w:rsid w:val="00202FDA"/>
    <w:rsid w:val="00203614"/>
    <w:rsid w:val="002038DA"/>
    <w:rsid w:val="00204790"/>
    <w:rsid w:val="00204822"/>
    <w:rsid w:val="002051FE"/>
    <w:rsid w:val="002058B1"/>
    <w:rsid w:val="002058F9"/>
    <w:rsid w:val="00205938"/>
    <w:rsid w:val="00205D59"/>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4FF5"/>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80B"/>
    <w:rsid w:val="002220C6"/>
    <w:rsid w:val="00222313"/>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F1"/>
    <w:rsid w:val="0022755C"/>
    <w:rsid w:val="0022788E"/>
    <w:rsid w:val="00227A69"/>
    <w:rsid w:val="00230160"/>
    <w:rsid w:val="00230244"/>
    <w:rsid w:val="00230389"/>
    <w:rsid w:val="0023047B"/>
    <w:rsid w:val="002305D1"/>
    <w:rsid w:val="00230908"/>
    <w:rsid w:val="00230A10"/>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483"/>
    <w:rsid w:val="00236B18"/>
    <w:rsid w:val="00236D76"/>
    <w:rsid w:val="00236E49"/>
    <w:rsid w:val="00237182"/>
    <w:rsid w:val="0023798D"/>
    <w:rsid w:val="00237DCE"/>
    <w:rsid w:val="0024029B"/>
    <w:rsid w:val="00240E44"/>
    <w:rsid w:val="00240E9A"/>
    <w:rsid w:val="00240F99"/>
    <w:rsid w:val="00241462"/>
    <w:rsid w:val="00241AA3"/>
    <w:rsid w:val="00241B0D"/>
    <w:rsid w:val="00241B82"/>
    <w:rsid w:val="00241C67"/>
    <w:rsid w:val="002427CA"/>
    <w:rsid w:val="00243152"/>
    <w:rsid w:val="002433FD"/>
    <w:rsid w:val="00243690"/>
    <w:rsid w:val="0024369E"/>
    <w:rsid w:val="00243BEF"/>
    <w:rsid w:val="00244ABE"/>
    <w:rsid w:val="00244AF8"/>
    <w:rsid w:val="002458AC"/>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F97"/>
    <w:rsid w:val="00253198"/>
    <w:rsid w:val="002534F6"/>
    <w:rsid w:val="00253539"/>
    <w:rsid w:val="00253F66"/>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7A9"/>
    <w:rsid w:val="00261F15"/>
    <w:rsid w:val="002628A7"/>
    <w:rsid w:val="00262A8A"/>
    <w:rsid w:val="00262C15"/>
    <w:rsid w:val="002630CA"/>
    <w:rsid w:val="002634C7"/>
    <w:rsid w:val="00263787"/>
    <w:rsid w:val="00263A6E"/>
    <w:rsid w:val="002644BF"/>
    <w:rsid w:val="00264531"/>
    <w:rsid w:val="002647F8"/>
    <w:rsid w:val="00264BC8"/>
    <w:rsid w:val="00264CDD"/>
    <w:rsid w:val="0026573E"/>
    <w:rsid w:val="00265910"/>
    <w:rsid w:val="002659FA"/>
    <w:rsid w:val="00265D7A"/>
    <w:rsid w:val="00265EC1"/>
    <w:rsid w:val="00266253"/>
    <w:rsid w:val="0026677E"/>
    <w:rsid w:val="002668DB"/>
    <w:rsid w:val="00266E47"/>
    <w:rsid w:val="00266FA6"/>
    <w:rsid w:val="002673C3"/>
    <w:rsid w:val="00267C60"/>
    <w:rsid w:val="0027056E"/>
    <w:rsid w:val="002709BE"/>
    <w:rsid w:val="00270A80"/>
    <w:rsid w:val="00270DA9"/>
    <w:rsid w:val="00271023"/>
    <w:rsid w:val="0027164B"/>
    <w:rsid w:val="00271FB3"/>
    <w:rsid w:val="0027203E"/>
    <w:rsid w:val="00272CC6"/>
    <w:rsid w:val="00273061"/>
    <w:rsid w:val="00273A28"/>
    <w:rsid w:val="002741DF"/>
    <w:rsid w:val="0027438C"/>
    <w:rsid w:val="00274626"/>
    <w:rsid w:val="00274FCF"/>
    <w:rsid w:val="002750AA"/>
    <w:rsid w:val="00275941"/>
    <w:rsid w:val="00275DAB"/>
    <w:rsid w:val="00275E2D"/>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4061"/>
    <w:rsid w:val="0028449A"/>
    <w:rsid w:val="00285D7F"/>
    <w:rsid w:val="0028651F"/>
    <w:rsid w:val="00286895"/>
    <w:rsid w:val="00286B14"/>
    <w:rsid w:val="00286E41"/>
    <w:rsid w:val="00286F8C"/>
    <w:rsid w:val="00286FC1"/>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FF2"/>
    <w:rsid w:val="00294470"/>
    <w:rsid w:val="0029491C"/>
    <w:rsid w:val="00294BD5"/>
    <w:rsid w:val="00294F59"/>
    <w:rsid w:val="0029561D"/>
    <w:rsid w:val="00295AE8"/>
    <w:rsid w:val="00295D15"/>
    <w:rsid w:val="00296F5F"/>
    <w:rsid w:val="002975CE"/>
    <w:rsid w:val="00297EEA"/>
    <w:rsid w:val="002A0074"/>
    <w:rsid w:val="002A0287"/>
    <w:rsid w:val="002A05CA"/>
    <w:rsid w:val="002A0702"/>
    <w:rsid w:val="002A0C2A"/>
    <w:rsid w:val="002A0F8F"/>
    <w:rsid w:val="002A101F"/>
    <w:rsid w:val="002A13B6"/>
    <w:rsid w:val="002A201D"/>
    <w:rsid w:val="002A26B2"/>
    <w:rsid w:val="002A26D7"/>
    <w:rsid w:val="002A3153"/>
    <w:rsid w:val="002A338B"/>
    <w:rsid w:val="002A3A95"/>
    <w:rsid w:val="002A3D19"/>
    <w:rsid w:val="002A3D9A"/>
    <w:rsid w:val="002A421F"/>
    <w:rsid w:val="002A4769"/>
    <w:rsid w:val="002A4FB9"/>
    <w:rsid w:val="002A5515"/>
    <w:rsid w:val="002A6098"/>
    <w:rsid w:val="002A6172"/>
    <w:rsid w:val="002A6427"/>
    <w:rsid w:val="002A6545"/>
    <w:rsid w:val="002A6E00"/>
    <w:rsid w:val="002A74AE"/>
    <w:rsid w:val="002B039E"/>
    <w:rsid w:val="002B0467"/>
    <w:rsid w:val="002B0C9E"/>
    <w:rsid w:val="002B0D41"/>
    <w:rsid w:val="002B0D87"/>
    <w:rsid w:val="002B0DBB"/>
    <w:rsid w:val="002B0ECE"/>
    <w:rsid w:val="002B1066"/>
    <w:rsid w:val="002B112C"/>
    <w:rsid w:val="002B1C9E"/>
    <w:rsid w:val="002B2139"/>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E09"/>
    <w:rsid w:val="002C40CC"/>
    <w:rsid w:val="002C4373"/>
    <w:rsid w:val="002C46FD"/>
    <w:rsid w:val="002C4CEF"/>
    <w:rsid w:val="002C4DA3"/>
    <w:rsid w:val="002C4E77"/>
    <w:rsid w:val="002C541C"/>
    <w:rsid w:val="002C6204"/>
    <w:rsid w:val="002C6274"/>
    <w:rsid w:val="002C6446"/>
    <w:rsid w:val="002C651F"/>
    <w:rsid w:val="002C6A49"/>
    <w:rsid w:val="002C6E95"/>
    <w:rsid w:val="002D0341"/>
    <w:rsid w:val="002D06F1"/>
    <w:rsid w:val="002D0902"/>
    <w:rsid w:val="002D0B49"/>
    <w:rsid w:val="002D1811"/>
    <w:rsid w:val="002D1DCA"/>
    <w:rsid w:val="002D20C9"/>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9B1"/>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F98"/>
    <w:rsid w:val="002E5012"/>
    <w:rsid w:val="002E5055"/>
    <w:rsid w:val="002E5135"/>
    <w:rsid w:val="002E51E2"/>
    <w:rsid w:val="002E5263"/>
    <w:rsid w:val="002E539C"/>
    <w:rsid w:val="002E53DD"/>
    <w:rsid w:val="002E5834"/>
    <w:rsid w:val="002E5C54"/>
    <w:rsid w:val="002E6295"/>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60E"/>
    <w:rsid w:val="002F2E1E"/>
    <w:rsid w:val="002F2F9C"/>
    <w:rsid w:val="002F3098"/>
    <w:rsid w:val="002F32E7"/>
    <w:rsid w:val="002F376A"/>
    <w:rsid w:val="002F381B"/>
    <w:rsid w:val="002F3A3B"/>
    <w:rsid w:val="002F43F2"/>
    <w:rsid w:val="002F46E7"/>
    <w:rsid w:val="002F510B"/>
    <w:rsid w:val="002F6319"/>
    <w:rsid w:val="002F6549"/>
    <w:rsid w:val="002F6B3A"/>
    <w:rsid w:val="002F6D29"/>
    <w:rsid w:val="002F700B"/>
    <w:rsid w:val="002F7736"/>
    <w:rsid w:val="002F78C9"/>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544E"/>
    <w:rsid w:val="0030643D"/>
    <w:rsid w:val="003068D2"/>
    <w:rsid w:val="00307FA2"/>
    <w:rsid w:val="003100D8"/>
    <w:rsid w:val="00310260"/>
    <w:rsid w:val="00310CBC"/>
    <w:rsid w:val="003112F3"/>
    <w:rsid w:val="003119BE"/>
    <w:rsid w:val="00311ADE"/>
    <w:rsid w:val="0031207E"/>
    <w:rsid w:val="003121A9"/>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27FB4"/>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71A"/>
    <w:rsid w:val="00337891"/>
    <w:rsid w:val="003403DC"/>
    <w:rsid w:val="00340464"/>
    <w:rsid w:val="00340A82"/>
    <w:rsid w:val="0034142F"/>
    <w:rsid w:val="0034151B"/>
    <w:rsid w:val="0034174B"/>
    <w:rsid w:val="003419DF"/>
    <w:rsid w:val="00341A90"/>
    <w:rsid w:val="00341B0B"/>
    <w:rsid w:val="0034333D"/>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D9"/>
    <w:rsid w:val="00356513"/>
    <w:rsid w:val="00356560"/>
    <w:rsid w:val="0035663F"/>
    <w:rsid w:val="003568EE"/>
    <w:rsid w:val="00356CB5"/>
    <w:rsid w:val="0035793E"/>
    <w:rsid w:val="00357941"/>
    <w:rsid w:val="00357E11"/>
    <w:rsid w:val="00357E55"/>
    <w:rsid w:val="003608A7"/>
    <w:rsid w:val="00360E71"/>
    <w:rsid w:val="003611FE"/>
    <w:rsid w:val="0036201E"/>
    <w:rsid w:val="00362288"/>
    <w:rsid w:val="00362729"/>
    <w:rsid w:val="00362991"/>
    <w:rsid w:val="00363217"/>
    <w:rsid w:val="0036351A"/>
    <w:rsid w:val="00363CAB"/>
    <w:rsid w:val="003644E4"/>
    <w:rsid w:val="003644EB"/>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4E"/>
    <w:rsid w:val="00370120"/>
    <w:rsid w:val="00370901"/>
    <w:rsid w:val="003714EB"/>
    <w:rsid w:val="00371551"/>
    <w:rsid w:val="00371D7B"/>
    <w:rsid w:val="00371F55"/>
    <w:rsid w:val="003724C6"/>
    <w:rsid w:val="00372807"/>
    <w:rsid w:val="00372C15"/>
    <w:rsid w:val="0037327E"/>
    <w:rsid w:val="003737FB"/>
    <w:rsid w:val="00373B6C"/>
    <w:rsid w:val="00373D4C"/>
    <w:rsid w:val="0037453A"/>
    <w:rsid w:val="003748AC"/>
    <w:rsid w:val="00374E14"/>
    <w:rsid w:val="003751BC"/>
    <w:rsid w:val="0037520D"/>
    <w:rsid w:val="00375714"/>
    <w:rsid w:val="00376821"/>
    <w:rsid w:val="003768BB"/>
    <w:rsid w:val="0037700D"/>
    <w:rsid w:val="00377C9E"/>
    <w:rsid w:val="0038016B"/>
    <w:rsid w:val="003804C0"/>
    <w:rsid w:val="003806BC"/>
    <w:rsid w:val="00380833"/>
    <w:rsid w:val="003814BA"/>
    <w:rsid w:val="00381554"/>
    <w:rsid w:val="00381A01"/>
    <w:rsid w:val="00381C1E"/>
    <w:rsid w:val="003822EF"/>
    <w:rsid w:val="0038235E"/>
    <w:rsid w:val="0038240C"/>
    <w:rsid w:val="003825FA"/>
    <w:rsid w:val="00382FEA"/>
    <w:rsid w:val="00383E41"/>
    <w:rsid w:val="00384329"/>
    <w:rsid w:val="00385038"/>
    <w:rsid w:val="00385688"/>
    <w:rsid w:val="00385A8B"/>
    <w:rsid w:val="00385B37"/>
    <w:rsid w:val="00385BAF"/>
    <w:rsid w:val="00386177"/>
    <w:rsid w:val="00386C51"/>
    <w:rsid w:val="00386EB0"/>
    <w:rsid w:val="00387031"/>
    <w:rsid w:val="00387486"/>
    <w:rsid w:val="00387778"/>
    <w:rsid w:val="00390096"/>
    <w:rsid w:val="00390F1B"/>
    <w:rsid w:val="0039161B"/>
    <w:rsid w:val="00391E73"/>
    <w:rsid w:val="00391E74"/>
    <w:rsid w:val="0039245C"/>
    <w:rsid w:val="0039257A"/>
    <w:rsid w:val="00392704"/>
    <w:rsid w:val="00392C33"/>
    <w:rsid w:val="00392F78"/>
    <w:rsid w:val="0039308E"/>
    <w:rsid w:val="003932A0"/>
    <w:rsid w:val="003933A4"/>
    <w:rsid w:val="00393A39"/>
    <w:rsid w:val="003944E5"/>
    <w:rsid w:val="003951DB"/>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A7"/>
    <w:rsid w:val="003A54F0"/>
    <w:rsid w:val="003A56DA"/>
    <w:rsid w:val="003A578B"/>
    <w:rsid w:val="003A58DD"/>
    <w:rsid w:val="003A5BF1"/>
    <w:rsid w:val="003A6201"/>
    <w:rsid w:val="003A6638"/>
    <w:rsid w:val="003A6661"/>
    <w:rsid w:val="003A6683"/>
    <w:rsid w:val="003A6B09"/>
    <w:rsid w:val="003A6F1C"/>
    <w:rsid w:val="003A7174"/>
    <w:rsid w:val="003A7726"/>
    <w:rsid w:val="003A7C7A"/>
    <w:rsid w:val="003A7F80"/>
    <w:rsid w:val="003B020A"/>
    <w:rsid w:val="003B0319"/>
    <w:rsid w:val="003B08A1"/>
    <w:rsid w:val="003B12FE"/>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1FA"/>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B37"/>
    <w:rsid w:val="003E3560"/>
    <w:rsid w:val="003E3B6C"/>
    <w:rsid w:val="003E3B6D"/>
    <w:rsid w:val="003E4628"/>
    <w:rsid w:val="003E48FD"/>
    <w:rsid w:val="003E4A68"/>
    <w:rsid w:val="003E57B4"/>
    <w:rsid w:val="003E5B88"/>
    <w:rsid w:val="003E6A5A"/>
    <w:rsid w:val="003E6CE8"/>
    <w:rsid w:val="003E6EE4"/>
    <w:rsid w:val="003E6F95"/>
    <w:rsid w:val="003E7193"/>
    <w:rsid w:val="003E73E2"/>
    <w:rsid w:val="003E78A1"/>
    <w:rsid w:val="003E7D53"/>
    <w:rsid w:val="003F06BA"/>
    <w:rsid w:val="003F0FCE"/>
    <w:rsid w:val="003F1826"/>
    <w:rsid w:val="003F1A12"/>
    <w:rsid w:val="003F1E3D"/>
    <w:rsid w:val="003F2282"/>
    <w:rsid w:val="003F2A0B"/>
    <w:rsid w:val="003F2AC9"/>
    <w:rsid w:val="003F2C38"/>
    <w:rsid w:val="003F30B7"/>
    <w:rsid w:val="003F362D"/>
    <w:rsid w:val="003F4075"/>
    <w:rsid w:val="003F4095"/>
    <w:rsid w:val="003F4A76"/>
    <w:rsid w:val="003F4B9D"/>
    <w:rsid w:val="003F4CDF"/>
    <w:rsid w:val="003F4E2D"/>
    <w:rsid w:val="003F5244"/>
    <w:rsid w:val="003F55B9"/>
    <w:rsid w:val="003F583D"/>
    <w:rsid w:val="003F60BA"/>
    <w:rsid w:val="003F62F7"/>
    <w:rsid w:val="003F6A4D"/>
    <w:rsid w:val="003F6AD9"/>
    <w:rsid w:val="003F6ED7"/>
    <w:rsid w:val="004001B1"/>
    <w:rsid w:val="004011D4"/>
    <w:rsid w:val="00401595"/>
    <w:rsid w:val="00401B5F"/>
    <w:rsid w:val="00401CE7"/>
    <w:rsid w:val="00402324"/>
    <w:rsid w:val="004025FE"/>
    <w:rsid w:val="0040270C"/>
    <w:rsid w:val="00402834"/>
    <w:rsid w:val="0040391D"/>
    <w:rsid w:val="00403A87"/>
    <w:rsid w:val="00403B93"/>
    <w:rsid w:val="00403CD9"/>
    <w:rsid w:val="00403F0E"/>
    <w:rsid w:val="004047FD"/>
    <w:rsid w:val="00404B56"/>
    <w:rsid w:val="00405524"/>
    <w:rsid w:val="004057FB"/>
    <w:rsid w:val="00405A74"/>
    <w:rsid w:val="00405B53"/>
    <w:rsid w:val="00405EFA"/>
    <w:rsid w:val="00406037"/>
    <w:rsid w:val="00406418"/>
    <w:rsid w:val="00406433"/>
    <w:rsid w:val="00406612"/>
    <w:rsid w:val="004068F0"/>
    <w:rsid w:val="00406F29"/>
    <w:rsid w:val="004073AA"/>
    <w:rsid w:val="0040761B"/>
    <w:rsid w:val="0040765F"/>
    <w:rsid w:val="00407C09"/>
    <w:rsid w:val="00407FE8"/>
    <w:rsid w:val="00407FF7"/>
    <w:rsid w:val="00410385"/>
    <w:rsid w:val="004106EF"/>
    <w:rsid w:val="00410CE7"/>
    <w:rsid w:val="00410CFD"/>
    <w:rsid w:val="004110A7"/>
    <w:rsid w:val="00411535"/>
    <w:rsid w:val="004115C4"/>
    <w:rsid w:val="0041177D"/>
    <w:rsid w:val="0041269F"/>
    <w:rsid w:val="004126C9"/>
    <w:rsid w:val="00412E5E"/>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BF5"/>
    <w:rsid w:val="00436CFB"/>
    <w:rsid w:val="00436D8A"/>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6C"/>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1299"/>
    <w:rsid w:val="00452007"/>
    <w:rsid w:val="00452544"/>
    <w:rsid w:val="00452812"/>
    <w:rsid w:val="00452E72"/>
    <w:rsid w:val="0045312B"/>
    <w:rsid w:val="00453699"/>
    <w:rsid w:val="00453D4A"/>
    <w:rsid w:val="00453F6F"/>
    <w:rsid w:val="004547AF"/>
    <w:rsid w:val="00454E68"/>
    <w:rsid w:val="0045591E"/>
    <w:rsid w:val="004559E5"/>
    <w:rsid w:val="00455C1A"/>
    <w:rsid w:val="004560DB"/>
    <w:rsid w:val="00456137"/>
    <w:rsid w:val="004564EE"/>
    <w:rsid w:val="00456A04"/>
    <w:rsid w:val="00457494"/>
    <w:rsid w:val="0045750A"/>
    <w:rsid w:val="0045788C"/>
    <w:rsid w:val="004606BE"/>
    <w:rsid w:val="004607D6"/>
    <w:rsid w:val="00460A83"/>
    <w:rsid w:val="00460E74"/>
    <w:rsid w:val="00460F22"/>
    <w:rsid w:val="00461197"/>
    <w:rsid w:val="0046292D"/>
    <w:rsid w:val="004635FA"/>
    <w:rsid w:val="00463B32"/>
    <w:rsid w:val="00464407"/>
    <w:rsid w:val="00464644"/>
    <w:rsid w:val="00464F78"/>
    <w:rsid w:val="004651CA"/>
    <w:rsid w:val="00465717"/>
    <w:rsid w:val="00465A85"/>
    <w:rsid w:val="00465D53"/>
    <w:rsid w:val="00466079"/>
    <w:rsid w:val="004669B0"/>
    <w:rsid w:val="00467AB5"/>
    <w:rsid w:val="004705DF"/>
    <w:rsid w:val="0047096B"/>
    <w:rsid w:val="00470C6E"/>
    <w:rsid w:val="00470DD1"/>
    <w:rsid w:val="004716AD"/>
    <w:rsid w:val="0047178D"/>
    <w:rsid w:val="0047198A"/>
    <w:rsid w:val="00471CF9"/>
    <w:rsid w:val="0047216D"/>
    <w:rsid w:val="00472315"/>
    <w:rsid w:val="0047232D"/>
    <w:rsid w:val="00472493"/>
    <w:rsid w:val="00472521"/>
    <w:rsid w:val="00472A86"/>
    <w:rsid w:val="00472EDE"/>
    <w:rsid w:val="00473EE1"/>
    <w:rsid w:val="00474634"/>
    <w:rsid w:val="00474BC3"/>
    <w:rsid w:val="00474BEC"/>
    <w:rsid w:val="00474D1C"/>
    <w:rsid w:val="004751AF"/>
    <w:rsid w:val="00475520"/>
    <w:rsid w:val="004764E9"/>
    <w:rsid w:val="004771A8"/>
    <w:rsid w:val="0047728E"/>
    <w:rsid w:val="00477FC6"/>
    <w:rsid w:val="00480ED9"/>
    <w:rsid w:val="00481485"/>
    <w:rsid w:val="00481BAB"/>
    <w:rsid w:val="00482143"/>
    <w:rsid w:val="00482FA2"/>
    <w:rsid w:val="0048315E"/>
    <w:rsid w:val="004846B2"/>
    <w:rsid w:val="004854FF"/>
    <w:rsid w:val="00485CB4"/>
    <w:rsid w:val="00487380"/>
    <w:rsid w:val="004874A4"/>
    <w:rsid w:val="00487EC3"/>
    <w:rsid w:val="0049009E"/>
    <w:rsid w:val="004904CB"/>
    <w:rsid w:val="0049068B"/>
    <w:rsid w:val="00490883"/>
    <w:rsid w:val="00490F29"/>
    <w:rsid w:val="004910B6"/>
    <w:rsid w:val="0049163B"/>
    <w:rsid w:val="004920E5"/>
    <w:rsid w:val="00492398"/>
    <w:rsid w:val="00492676"/>
    <w:rsid w:val="00492727"/>
    <w:rsid w:val="00492A04"/>
    <w:rsid w:val="0049330D"/>
    <w:rsid w:val="0049331C"/>
    <w:rsid w:val="0049375D"/>
    <w:rsid w:val="00493791"/>
    <w:rsid w:val="00494023"/>
    <w:rsid w:val="0049404F"/>
    <w:rsid w:val="004940C0"/>
    <w:rsid w:val="0049434D"/>
    <w:rsid w:val="00494509"/>
    <w:rsid w:val="0049473F"/>
    <w:rsid w:val="00494DED"/>
    <w:rsid w:val="00495409"/>
    <w:rsid w:val="00495AE5"/>
    <w:rsid w:val="00495FEA"/>
    <w:rsid w:val="0049634D"/>
    <w:rsid w:val="00496399"/>
    <w:rsid w:val="0049639D"/>
    <w:rsid w:val="004968AE"/>
    <w:rsid w:val="00497018"/>
    <w:rsid w:val="00497578"/>
    <w:rsid w:val="004975EB"/>
    <w:rsid w:val="004A0225"/>
    <w:rsid w:val="004A02B7"/>
    <w:rsid w:val="004A053F"/>
    <w:rsid w:val="004A0D0B"/>
    <w:rsid w:val="004A0ED7"/>
    <w:rsid w:val="004A12F9"/>
    <w:rsid w:val="004A131A"/>
    <w:rsid w:val="004A13E0"/>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3C7"/>
    <w:rsid w:val="004B0A71"/>
    <w:rsid w:val="004B0F43"/>
    <w:rsid w:val="004B18CD"/>
    <w:rsid w:val="004B18D6"/>
    <w:rsid w:val="004B2051"/>
    <w:rsid w:val="004B2136"/>
    <w:rsid w:val="004B2294"/>
    <w:rsid w:val="004B2410"/>
    <w:rsid w:val="004B2688"/>
    <w:rsid w:val="004B279C"/>
    <w:rsid w:val="004B3369"/>
    <w:rsid w:val="004B3445"/>
    <w:rsid w:val="004B3527"/>
    <w:rsid w:val="004B3FE9"/>
    <w:rsid w:val="004B47FF"/>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1ADB"/>
    <w:rsid w:val="004C2001"/>
    <w:rsid w:val="004C2024"/>
    <w:rsid w:val="004C2505"/>
    <w:rsid w:val="004C2571"/>
    <w:rsid w:val="004C26F9"/>
    <w:rsid w:val="004C29BB"/>
    <w:rsid w:val="004C2D7D"/>
    <w:rsid w:val="004C40C8"/>
    <w:rsid w:val="004C41B5"/>
    <w:rsid w:val="004C52D6"/>
    <w:rsid w:val="004C56AE"/>
    <w:rsid w:val="004C5B24"/>
    <w:rsid w:val="004C68DA"/>
    <w:rsid w:val="004C6C70"/>
    <w:rsid w:val="004C6D10"/>
    <w:rsid w:val="004C7352"/>
    <w:rsid w:val="004C7787"/>
    <w:rsid w:val="004C7C7D"/>
    <w:rsid w:val="004D04ED"/>
    <w:rsid w:val="004D05F9"/>
    <w:rsid w:val="004D0658"/>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60B2"/>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232F"/>
    <w:rsid w:val="005026F2"/>
    <w:rsid w:val="00502744"/>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34F"/>
    <w:rsid w:val="005235B4"/>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818"/>
    <w:rsid w:val="00532AE0"/>
    <w:rsid w:val="005335D5"/>
    <w:rsid w:val="00533618"/>
    <w:rsid w:val="00534406"/>
    <w:rsid w:val="00534A0F"/>
    <w:rsid w:val="00534B89"/>
    <w:rsid w:val="00534BBD"/>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01B"/>
    <w:rsid w:val="00541A29"/>
    <w:rsid w:val="00541BA1"/>
    <w:rsid w:val="00542430"/>
    <w:rsid w:val="00542748"/>
    <w:rsid w:val="005429B7"/>
    <w:rsid w:val="00542D23"/>
    <w:rsid w:val="00542FA4"/>
    <w:rsid w:val="0054339F"/>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DB5"/>
    <w:rsid w:val="0055155C"/>
    <w:rsid w:val="00551766"/>
    <w:rsid w:val="0055191A"/>
    <w:rsid w:val="005525BE"/>
    <w:rsid w:val="0055306A"/>
    <w:rsid w:val="00553276"/>
    <w:rsid w:val="005532C0"/>
    <w:rsid w:val="005535A6"/>
    <w:rsid w:val="00553E1F"/>
    <w:rsid w:val="00554685"/>
    <w:rsid w:val="00554FB6"/>
    <w:rsid w:val="0055566D"/>
    <w:rsid w:val="005559A0"/>
    <w:rsid w:val="00555D3E"/>
    <w:rsid w:val="00555EAF"/>
    <w:rsid w:val="00556BD9"/>
    <w:rsid w:val="005572BD"/>
    <w:rsid w:val="005575D3"/>
    <w:rsid w:val="005577B1"/>
    <w:rsid w:val="00557962"/>
    <w:rsid w:val="0055798F"/>
    <w:rsid w:val="00557E13"/>
    <w:rsid w:val="005600E2"/>
    <w:rsid w:val="005606AE"/>
    <w:rsid w:val="00560748"/>
    <w:rsid w:val="00560852"/>
    <w:rsid w:val="005608A3"/>
    <w:rsid w:val="00560B95"/>
    <w:rsid w:val="005620FE"/>
    <w:rsid w:val="005634B7"/>
    <w:rsid w:val="00563961"/>
    <w:rsid w:val="00563AFC"/>
    <w:rsid w:val="00563C2F"/>
    <w:rsid w:val="00563DEA"/>
    <w:rsid w:val="005640C3"/>
    <w:rsid w:val="0056421C"/>
    <w:rsid w:val="00564C44"/>
    <w:rsid w:val="005652AD"/>
    <w:rsid w:val="005656F0"/>
    <w:rsid w:val="00565879"/>
    <w:rsid w:val="00565B3B"/>
    <w:rsid w:val="00565B8A"/>
    <w:rsid w:val="00565C82"/>
    <w:rsid w:val="00565CFE"/>
    <w:rsid w:val="00566357"/>
    <w:rsid w:val="00567054"/>
    <w:rsid w:val="005670E6"/>
    <w:rsid w:val="0056767F"/>
    <w:rsid w:val="005676D1"/>
    <w:rsid w:val="005678B6"/>
    <w:rsid w:val="00570074"/>
    <w:rsid w:val="00570417"/>
    <w:rsid w:val="0057149C"/>
    <w:rsid w:val="00571AD8"/>
    <w:rsid w:val="00572704"/>
    <w:rsid w:val="005727CC"/>
    <w:rsid w:val="005728AF"/>
    <w:rsid w:val="00573C18"/>
    <w:rsid w:val="00573CE0"/>
    <w:rsid w:val="00573D83"/>
    <w:rsid w:val="005740AD"/>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4C0"/>
    <w:rsid w:val="00584764"/>
    <w:rsid w:val="005849D5"/>
    <w:rsid w:val="00584F59"/>
    <w:rsid w:val="005850CE"/>
    <w:rsid w:val="00585217"/>
    <w:rsid w:val="0058544F"/>
    <w:rsid w:val="00585566"/>
    <w:rsid w:val="005857D9"/>
    <w:rsid w:val="00585B3C"/>
    <w:rsid w:val="00585D5E"/>
    <w:rsid w:val="00585F47"/>
    <w:rsid w:val="00586437"/>
    <w:rsid w:val="00586A02"/>
    <w:rsid w:val="005872EB"/>
    <w:rsid w:val="00587588"/>
    <w:rsid w:val="00590659"/>
    <w:rsid w:val="0059130C"/>
    <w:rsid w:val="00591BCE"/>
    <w:rsid w:val="00591BE0"/>
    <w:rsid w:val="0059207C"/>
    <w:rsid w:val="00592B5E"/>
    <w:rsid w:val="00592BF8"/>
    <w:rsid w:val="00592D28"/>
    <w:rsid w:val="00593203"/>
    <w:rsid w:val="00593470"/>
    <w:rsid w:val="00593800"/>
    <w:rsid w:val="0059530F"/>
    <w:rsid w:val="005957D7"/>
    <w:rsid w:val="00595AB2"/>
    <w:rsid w:val="00595ADB"/>
    <w:rsid w:val="00595EFB"/>
    <w:rsid w:val="00596B78"/>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42C8"/>
    <w:rsid w:val="005A465D"/>
    <w:rsid w:val="005A4A5E"/>
    <w:rsid w:val="005A5157"/>
    <w:rsid w:val="005A5177"/>
    <w:rsid w:val="005A5235"/>
    <w:rsid w:val="005A5E6E"/>
    <w:rsid w:val="005A60DC"/>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CBD"/>
    <w:rsid w:val="005B6D1A"/>
    <w:rsid w:val="005B6DAE"/>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3C79"/>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5173"/>
    <w:rsid w:val="005E5548"/>
    <w:rsid w:val="005E58FE"/>
    <w:rsid w:val="005E6200"/>
    <w:rsid w:val="005E6940"/>
    <w:rsid w:val="005E6AF5"/>
    <w:rsid w:val="005E6EA9"/>
    <w:rsid w:val="005E6FA1"/>
    <w:rsid w:val="005E70FE"/>
    <w:rsid w:val="005E71B9"/>
    <w:rsid w:val="005E73BF"/>
    <w:rsid w:val="005E772A"/>
    <w:rsid w:val="005E7B98"/>
    <w:rsid w:val="005E7E62"/>
    <w:rsid w:val="005F02E1"/>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4FF3"/>
    <w:rsid w:val="006056FA"/>
    <w:rsid w:val="00605AD9"/>
    <w:rsid w:val="00605D37"/>
    <w:rsid w:val="0060600B"/>
    <w:rsid w:val="006060AA"/>
    <w:rsid w:val="006064D0"/>
    <w:rsid w:val="0060677C"/>
    <w:rsid w:val="00606B89"/>
    <w:rsid w:val="0060733A"/>
    <w:rsid w:val="0060786C"/>
    <w:rsid w:val="0060793E"/>
    <w:rsid w:val="00607AFD"/>
    <w:rsid w:val="00607DE3"/>
    <w:rsid w:val="0061117C"/>
    <w:rsid w:val="00611402"/>
    <w:rsid w:val="00611413"/>
    <w:rsid w:val="00611DEC"/>
    <w:rsid w:val="00611EF2"/>
    <w:rsid w:val="00612158"/>
    <w:rsid w:val="006127AD"/>
    <w:rsid w:val="00612987"/>
    <w:rsid w:val="006129DF"/>
    <w:rsid w:val="00612B92"/>
    <w:rsid w:val="00612CCF"/>
    <w:rsid w:val="00613086"/>
    <w:rsid w:val="00613762"/>
    <w:rsid w:val="0061382E"/>
    <w:rsid w:val="00613B3B"/>
    <w:rsid w:val="00613BB6"/>
    <w:rsid w:val="0061465A"/>
    <w:rsid w:val="0061474E"/>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32A"/>
    <w:rsid w:val="006217BE"/>
    <w:rsid w:val="00621946"/>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60A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518"/>
    <w:rsid w:val="00633AF1"/>
    <w:rsid w:val="00633DA0"/>
    <w:rsid w:val="006340F2"/>
    <w:rsid w:val="0063456A"/>
    <w:rsid w:val="00635038"/>
    <w:rsid w:val="00635099"/>
    <w:rsid w:val="00635594"/>
    <w:rsid w:val="00636072"/>
    <w:rsid w:val="0063657F"/>
    <w:rsid w:val="006369CE"/>
    <w:rsid w:val="00636B69"/>
    <w:rsid w:val="006372D9"/>
    <w:rsid w:val="0063765A"/>
    <w:rsid w:val="0063781C"/>
    <w:rsid w:val="00637DD5"/>
    <w:rsid w:val="0064013B"/>
    <w:rsid w:val="0064029B"/>
    <w:rsid w:val="00640376"/>
    <w:rsid w:val="00640A8E"/>
    <w:rsid w:val="00641030"/>
    <w:rsid w:val="006417EC"/>
    <w:rsid w:val="00641AA4"/>
    <w:rsid w:val="00642ECC"/>
    <w:rsid w:val="006430E4"/>
    <w:rsid w:val="00643271"/>
    <w:rsid w:val="0064348F"/>
    <w:rsid w:val="0064456C"/>
    <w:rsid w:val="00644949"/>
    <w:rsid w:val="00644D42"/>
    <w:rsid w:val="0064565D"/>
    <w:rsid w:val="00645CEE"/>
    <w:rsid w:val="0064681E"/>
    <w:rsid w:val="00646CAD"/>
    <w:rsid w:val="006473D0"/>
    <w:rsid w:val="00647590"/>
    <w:rsid w:val="006476FA"/>
    <w:rsid w:val="00647BCC"/>
    <w:rsid w:val="00647E5B"/>
    <w:rsid w:val="00647FC0"/>
    <w:rsid w:val="00650B37"/>
    <w:rsid w:val="00650E4C"/>
    <w:rsid w:val="00650E4D"/>
    <w:rsid w:val="00651CAB"/>
    <w:rsid w:val="00651DCF"/>
    <w:rsid w:val="00651E1F"/>
    <w:rsid w:val="00651F8A"/>
    <w:rsid w:val="006523FD"/>
    <w:rsid w:val="00653469"/>
    <w:rsid w:val="00653D5C"/>
    <w:rsid w:val="00654131"/>
    <w:rsid w:val="006544E1"/>
    <w:rsid w:val="0065452C"/>
    <w:rsid w:val="00654BFF"/>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D43"/>
    <w:rsid w:val="00666D6D"/>
    <w:rsid w:val="00667374"/>
    <w:rsid w:val="006703F1"/>
    <w:rsid w:val="0067060E"/>
    <w:rsid w:val="00670780"/>
    <w:rsid w:val="006713B4"/>
    <w:rsid w:val="00671897"/>
    <w:rsid w:val="00671D02"/>
    <w:rsid w:val="0067258A"/>
    <w:rsid w:val="00672704"/>
    <w:rsid w:val="00672BE9"/>
    <w:rsid w:val="00672E27"/>
    <w:rsid w:val="00673E52"/>
    <w:rsid w:val="00674437"/>
    <w:rsid w:val="006747A8"/>
    <w:rsid w:val="00674A6D"/>
    <w:rsid w:val="00674D11"/>
    <w:rsid w:val="00674F55"/>
    <w:rsid w:val="006750B3"/>
    <w:rsid w:val="006750DF"/>
    <w:rsid w:val="006753E8"/>
    <w:rsid w:val="00675AD3"/>
    <w:rsid w:val="0067613B"/>
    <w:rsid w:val="00676928"/>
    <w:rsid w:val="00677698"/>
    <w:rsid w:val="00677A7D"/>
    <w:rsid w:val="00680515"/>
    <w:rsid w:val="0068054A"/>
    <w:rsid w:val="006808D7"/>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E40"/>
    <w:rsid w:val="0068559A"/>
    <w:rsid w:val="00685973"/>
    <w:rsid w:val="006861D8"/>
    <w:rsid w:val="006863A9"/>
    <w:rsid w:val="006867DD"/>
    <w:rsid w:val="006867E2"/>
    <w:rsid w:val="0068688D"/>
    <w:rsid w:val="00686E1A"/>
    <w:rsid w:val="00687542"/>
    <w:rsid w:val="00687B1E"/>
    <w:rsid w:val="0069029A"/>
    <w:rsid w:val="00690F13"/>
    <w:rsid w:val="0069275E"/>
    <w:rsid w:val="00692E62"/>
    <w:rsid w:val="00692F58"/>
    <w:rsid w:val="006931B2"/>
    <w:rsid w:val="00693655"/>
    <w:rsid w:val="00693B99"/>
    <w:rsid w:val="00693EEF"/>
    <w:rsid w:val="00693FAE"/>
    <w:rsid w:val="006947CA"/>
    <w:rsid w:val="00694BF8"/>
    <w:rsid w:val="00694C04"/>
    <w:rsid w:val="0069615B"/>
    <w:rsid w:val="00696AF0"/>
    <w:rsid w:val="00697012"/>
    <w:rsid w:val="00697051"/>
    <w:rsid w:val="00697072"/>
    <w:rsid w:val="00697783"/>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30E0"/>
    <w:rsid w:val="006B35DE"/>
    <w:rsid w:val="006B3689"/>
    <w:rsid w:val="006B3C66"/>
    <w:rsid w:val="006B3EED"/>
    <w:rsid w:val="006B4131"/>
    <w:rsid w:val="006B465C"/>
    <w:rsid w:val="006B471A"/>
    <w:rsid w:val="006B47F3"/>
    <w:rsid w:val="006B48CA"/>
    <w:rsid w:val="006B4C11"/>
    <w:rsid w:val="006B5385"/>
    <w:rsid w:val="006B5805"/>
    <w:rsid w:val="006B58A5"/>
    <w:rsid w:val="006B6352"/>
    <w:rsid w:val="006B6869"/>
    <w:rsid w:val="006B6B1F"/>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EB3"/>
    <w:rsid w:val="006D196B"/>
    <w:rsid w:val="006D19AF"/>
    <w:rsid w:val="006D19F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17EE"/>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4287"/>
    <w:rsid w:val="006F514C"/>
    <w:rsid w:val="006F537F"/>
    <w:rsid w:val="006F5564"/>
    <w:rsid w:val="006F56B2"/>
    <w:rsid w:val="006F5C29"/>
    <w:rsid w:val="006F5E34"/>
    <w:rsid w:val="006F6336"/>
    <w:rsid w:val="006F6C7C"/>
    <w:rsid w:val="006F6CAB"/>
    <w:rsid w:val="006F6FB0"/>
    <w:rsid w:val="006F73D2"/>
    <w:rsid w:val="006F7830"/>
    <w:rsid w:val="006F79F6"/>
    <w:rsid w:val="006F7ACC"/>
    <w:rsid w:val="006F7DB3"/>
    <w:rsid w:val="00700232"/>
    <w:rsid w:val="00700F91"/>
    <w:rsid w:val="007014CB"/>
    <w:rsid w:val="0070167B"/>
    <w:rsid w:val="0070197E"/>
    <w:rsid w:val="0070198A"/>
    <w:rsid w:val="00701DFC"/>
    <w:rsid w:val="0070244E"/>
    <w:rsid w:val="00702DB0"/>
    <w:rsid w:val="00702E7B"/>
    <w:rsid w:val="00703165"/>
    <w:rsid w:val="007032D3"/>
    <w:rsid w:val="00703564"/>
    <w:rsid w:val="00703C1E"/>
    <w:rsid w:val="007047E3"/>
    <w:rsid w:val="00704AE4"/>
    <w:rsid w:val="007051D7"/>
    <w:rsid w:val="0070548A"/>
    <w:rsid w:val="00705DAC"/>
    <w:rsid w:val="007069D7"/>
    <w:rsid w:val="00706AFB"/>
    <w:rsid w:val="00707142"/>
    <w:rsid w:val="007077B2"/>
    <w:rsid w:val="007078B9"/>
    <w:rsid w:val="00707A8E"/>
    <w:rsid w:val="00707B71"/>
    <w:rsid w:val="00707C7B"/>
    <w:rsid w:val="007105A4"/>
    <w:rsid w:val="00711626"/>
    <w:rsid w:val="00711913"/>
    <w:rsid w:val="00711E68"/>
    <w:rsid w:val="007122F9"/>
    <w:rsid w:val="00712426"/>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CF0"/>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E1"/>
    <w:rsid w:val="00730CCD"/>
    <w:rsid w:val="00730E6A"/>
    <w:rsid w:val="007310A5"/>
    <w:rsid w:val="00731655"/>
    <w:rsid w:val="0073220D"/>
    <w:rsid w:val="00732B81"/>
    <w:rsid w:val="007336FE"/>
    <w:rsid w:val="0073379D"/>
    <w:rsid w:val="0073462D"/>
    <w:rsid w:val="0073482D"/>
    <w:rsid w:val="00734D78"/>
    <w:rsid w:val="00734E7B"/>
    <w:rsid w:val="007350AF"/>
    <w:rsid w:val="007350F6"/>
    <w:rsid w:val="00735260"/>
    <w:rsid w:val="00735296"/>
    <w:rsid w:val="00735DA4"/>
    <w:rsid w:val="0073622A"/>
    <w:rsid w:val="00736842"/>
    <w:rsid w:val="00736EC7"/>
    <w:rsid w:val="00740A8F"/>
    <w:rsid w:val="00740B1E"/>
    <w:rsid w:val="00740BA6"/>
    <w:rsid w:val="00740E74"/>
    <w:rsid w:val="00740FD5"/>
    <w:rsid w:val="00741793"/>
    <w:rsid w:val="00741F6B"/>
    <w:rsid w:val="007425C9"/>
    <w:rsid w:val="007426C4"/>
    <w:rsid w:val="007430DB"/>
    <w:rsid w:val="00743AAF"/>
    <w:rsid w:val="00743EBE"/>
    <w:rsid w:val="00743ECF"/>
    <w:rsid w:val="00744208"/>
    <w:rsid w:val="00744339"/>
    <w:rsid w:val="0074472A"/>
    <w:rsid w:val="007449AB"/>
    <w:rsid w:val="00744B50"/>
    <w:rsid w:val="00744C59"/>
    <w:rsid w:val="00745738"/>
    <w:rsid w:val="00745AD5"/>
    <w:rsid w:val="007460E3"/>
    <w:rsid w:val="007468A9"/>
    <w:rsid w:val="0074690C"/>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609E1"/>
    <w:rsid w:val="00761E9A"/>
    <w:rsid w:val="0076276E"/>
    <w:rsid w:val="0076282C"/>
    <w:rsid w:val="007634BB"/>
    <w:rsid w:val="00763960"/>
    <w:rsid w:val="00763A2B"/>
    <w:rsid w:val="00763D44"/>
    <w:rsid w:val="00764501"/>
    <w:rsid w:val="007646EA"/>
    <w:rsid w:val="00764BEF"/>
    <w:rsid w:val="007652FF"/>
    <w:rsid w:val="00765A80"/>
    <w:rsid w:val="00765CD1"/>
    <w:rsid w:val="00766AF1"/>
    <w:rsid w:val="00766B9F"/>
    <w:rsid w:val="00766DC6"/>
    <w:rsid w:val="007671D8"/>
    <w:rsid w:val="00767394"/>
    <w:rsid w:val="00767529"/>
    <w:rsid w:val="00767AB0"/>
    <w:rsid w:val="0077021D"/>
    <w:rsid w:val="00770363"/>
    <w:rsid w:val="00770C2E"/>
    <w:rsid w:val="00770E5F"/>
    <w:rsid w:val="007711CF"/>
    <w:rsid w:val="007714FB"/>
    <w:rsid w:val="0077163B"/>
    <w:rsid w:val="00771BED"/>
    <w:rsid w:val="00772677"/>
    <w:rsid w:val="00773011"/>
    <w:rsid w:val="007730B2"/>
    <w:rsid w:val="00773A23"/>
    <w:rsid w:val="00774281"/>
    <w:rsid w:val="00774383"/>
    <w:rsid w:val="0077439E"/>
    <w:rsid w:val="007743FA"/>
    <w:rsid w:val="00774580"/>
    <w:rsid w:val="00774757"/>
    <w:rsid w:val="007748E2"/>
    <w:rsid w:val="00774B5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156D"/>
    <w:rsid w:val="00781EA8"/>
    <w:rsid w:val="00782107"/>
    <w:rsid w:val="00782169"/>
    <w:rsid w:val="007826BA"/>
    <w:rsid w:val="00782D65"/>
    <w:rsid w:val="00783E78"/>
    <w:rsid w:val="00783F40"/>
    <w:rsid w:val="007841E6"/>
    <w:rsid w:val="007846CE"/>
    <w:rsid w:val="00784741"/>
    <w:rsid w:val="00784935"/>
    <w:rsid w:val="00784FEF"/>
    <w:rsid w:val="007857CC"/>
    <w:rsid w:val="00785A04"/>
    <w:rsid w:val="00785AA1"/>
    <w:rsid w:val="00785CBF"/>
    <w:rsid w:val="0078706F"/>
    <w:rsid w:val="00787393"/>
    <w:rsid w:val="007873E8"/>
    <w:rsid w:val="00787A10"/>
    <w:rsid w:val="00787CB2"/>
    <w:rsid w:val="00787F5B"/>
    <w:rsid w:val="00790371"/>
    <w:rsid w:val="00790825"/>
    <w:rsid w:val="007908A6"/>
    <w:rsid w:val="00790D61"/>
    <w:rsid w:val="007913ED"/>
    <w:rsid w:val="007917F4"/>
    <w:rsid w:val="00791E1B"/>
    <w:rsid w:val="00792086"/>
    <w:rsid w:val="00792A11"/>
    <w:rsid w:val="00792A6A"/>
    <w:rsid w:val="00793530"/>
    <w:rsid w:val="0079360A"/>
    <w:rsid w:val="00793860"/>
    <w:rsid w:val="00793D35"/>
    <w:rsid w:val="007940D9"/>
    <w:rsid w:val="007941EC"/>
    <w:rsid w:val="00794773"/>
    <w:rsid w:val="00794C3B"/>
    <w:rsid w:val="00795990"/>
    <w:rsid w:val="00795D75"/>
    <w:rsid w:val="00796880"/>
    <w:rsid w:val="00796A14"/>
    <w:rsid w:val="007A091C"/>
    <w:rsid w:val="007A09EF"/>
    <w:rsid w:val="007A0DAE"/>
    <w:rsid w:val="007A1305"/>
    <w:rsid w:val="007A1E4A"/>
    <w:rsid w:val="007A26BF"/>
    <w:rsid w:val="007A3754"/>
    <w:rsid w:val="007A3ED2"/>
    <w:rsid w:val="007A4A04"/>
    <w:rsid w:val="007A4A07"/>
    <w:rsid w:val="007A4D4F"/>
    <w:rsid w:val="007A4FEC"/>
    <w:rsid w:val="007A52D5"/>
    <w:rsid w:val="007A5523"/>
    <w:rsid w:val="007A5933"/>
    <w:rsid w:val="007A6351"/>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C8C"/>
    <w:rsid w:val="007D7416"/>
    <w:rsid w:val="007D7923"/>
    <w:rsid w:val="007D7F9C"/>
    <w:rsid w:val="007E015D"/>
    <w:rsid w:val="007E057B"/>
    <w:rsid w:val="007E0C0B"/>
    <w:rsid w:val="007E0C1A"/>
    <w:rsid w:val="007E0C74"/>
    <w:rsid w:val="007E172A"/>
    <w:rsid w:val="007E1C79"/>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330"/>
    <w:rsid w:val="007E66B4"/>
    <w:rsid w:val="007E6923"/>
    <w:rsid w:val="007E71FC"/>
    <w:rsid w:val="007E7CB9"/>
    <w:rsid w:val="007F0788"/>
    <w:rsid w:val="007F082D"/>
    <w:rsid w:val="007F096D"/>
    <w:rsid w:val="007F1C10"/>
    <w:rsid w:val="007F1FA5"/>
    <w:rsid w:val="007F2033"/>
    <w:rsid w:val="007F2C09"/>
    <w:rsid w:val="007F3584"/>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666"/>
    <w:rsid w:val="00802814"/>
    <w:rsid w:val="00802879"/>
    <w:rsid w:val="00802AF7"/>
    <w:rsid w:val="00802B60"/>
    <w:rsid w:val="00802F77"/>
    <w:rsid w:val="00803755"/>
    <w:rsid w:val="00803F07"/>
    <w:rsid w:val="0080454C"/>
    <w:rsid w:val="00804B19"/>
    <w:rsid w:val="00805061"/>
    <w:rsid w:val="008052CC"/>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8C9"/>
    <w:rsid w:val="00814A47"/>
    <w:rsid w:val="00814A87"/>
    <w:rsid w:val="008156FA"/>
    <w:rsid w:val="00815CB1"/>
    <w:rsid w:val="0081704E"/>
    <w:rsid w:val="00817A4A"/>
    <w:rsid w:val="00820050"/>
    <w:rsid w:val="008200CA"/>
    <w:rsid w:val="0082034C"/>
    <w:rsid w:val="008204EC"/>
    <w:rsid w:val="0082130E"/>
    <w:rsid w:val="00821C19"/>
    <w:rsid w:val="008228D3"/>
    <w:rsid w:val="00822B13"/>
    <w:rsid w:val="00822BF6"/>
    <w:rsid w:val="0082391E"/>
    <w:rsid w:val="00823E6B"/>
    <w:rsid w:val="00824194"/>
    <w:rsid w:val="0082495A"/>
    <w:rsid w:val="00824DA3"/>
    <w:rsid w:val="00824E1F"/>
    <w:rsid w:val="008250A0"/>
    <w:rsid w:val="00825964"/>
    <w:rsid w:val="00825AC8"/>
    <w:rsid w:val="00826216"/>
    <w:rsid w:val="0082735D"/>
    <w:rsid w:val="0083000C"/>
    <w:rsid w:val="00830D60"/>
    <w:rsid w:val="008310C7"/>
    <w:rsid w:val="008314CD"/>
    <w:rsid w:val="00831777"/>
    <w:rsid w:val="00831B43"/>
    <w:rsid w:val="00831EF2"/>
    <w:rsid w:val="00832103"/>
    <w:rsid w:val="008324F0"/>
    <w:rsid w:val="00832DD0"/>
    <w:rsid w:val="00832EE7"/>
    <w:rsid w:val="00833039"/>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D6B"/>
    <w:rsid w:val="008467CB"/>
    <w:rsid w:val="008469D4"/>
    <w:rsid w:val="00846AC5"/>
    <w:rsid w:val="00846D28"/>
    <w:rsid w:val="00847067"/>
    <w:rsid w:val="0084751F"/>
    <w:rsid w:val="00847C4B"/>
    <w:rsid w:val="008505D5"/>
    <w:rsid w:val="008507F8"/>
    <w:rsid w:val="008508CC"/>
    <w:rsid w:val="00850B64"/>
    <w:rsid w:val="00850EC9"/>
    <w:rsid w:val="00851234"/>
    <w:rsid w:val="0085149E"/>
    <w:rsid w:val="0085152B"/>
    <w:rsid w:val="00851BD3"/>
    <w:rsid w:val="0085292F"/>
    <w:rsid w:val="00852EA2"/>
    <w:rsid w:val="00852F54"/>
    <w:rsid w:val="00852FD6"/>
    <w:rsid w:val="00853F19"/>
    <w:rsid w:val="0085438E"/>
    <w:rsid w:val="00856ADA"/>
    <w:rsid w:val="00856E80"/>
    <w:rsid w:val="0085717F"/>
    <w:rsid w:val="008572F7"/>
    <w:rsid w:val="00857707"/>
    <w:rsid w:val="00857889"/>
    <w:rsid w:val="00857A40"/>
    <w:rsid w:val="00857AA2"/>
    <w:rsid w:val="00857C5D"/>
    <w:rsid w:val="00857CA7"/>
    <w:rsid w:val="00860692"/>
    <w:rsid w:val="00860C7A"/>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63F1"/>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345A"/>
    <w:rsid w:val="00873D9C"/>
    <w:rsid w:val="00873DE4"/>
    <w:rsid w:val="00873E64"/>
    <w:rsid w:val="0087457D"/>
    <w:rsid w:val="0087477B"/>
    <w:rsid w:val="00874890"/>
    <w:rsid w:val="008749C3"/>
    <w:rsid w:val="00875583"/>
    <w:rsid w:val="00875B9B"/>
    <w:rsid w:val="00876CBF"/>
    <w:rsid w:val="0087703E"/>
    <w:rsid w:val="008774D4"/>
    <w:rsid w:val="00877C12"/>
    <w:rsid w:val="00877E95"/>
    <w:rsid w:val="008805D7"/>
    <w:rsid w:val="008806E1"/>
    <w:rsid w:val="00880857"/>
    <w:rsid w:val="008808AA"/>
    <w:rsid w:val="0088097E"/>
    <w:rsid w:val="00880FAD"/>
    <w:rsid w:val="00880FEC"/>
    <w:rsid w:val="00881143"/>
    <w:rsid w:val="00881596"/>
    <w:rsid w:val="008815A8"/>
    <w:rsid w:val="008815F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9033E"/>
    <w:rsid w:val="00890533"/>
    <w:rsid w:val="008905DB"/>
    <w:rsid w:val="008909F8"/>
    <w:rsid w:val="00890D85"/>
    <w:rsid w:val="00891170"/>
    <w:rsid w:val="00891363"/>
    <w:rsid w:val="00891364"/>
    <w:rsid w:val="0089166E"/>
    <w:rsid w:val="008916B8"/>
    <w:rsid w:val="00891A7B"/>
    <w:rsid w:val="008934F0"/>
    <w:rsid w:val="00893927"/>
    <w:rsid w:val="008939BB"/>
    <w:rsid w:val="00893B58"/>
    <w:rsid w:val="008941D6"/>
    <w:rsid w:val="00894783"/>
    <w:rsid w:val="00894D9B"/>
    <w:rsid w:val="00894F56"/>
    <w:rsid w:val="008956F9"/>
    <w:rsid w:val="00895CC9"/>
    <w:rsid w:val="00895DF8"/>
    <w:rsid w:val="00896E1A"/>
    <w:rsid w:val="00897208"/>
    <w:rsid w:val="00897448"/>
    <w:rsid w:val="00897671"/>
    <w:rsid w:val="0089777B"/>
    <w:rsid w:val="00897B75"/>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DE4"/>
    <w:rsid w:val="008D0804"/>
    <w:rsid w:val="008D095F"/>
    <w:rsid w:val="008D1144"/>
    <w:rsid w:val="008D191F"/>
    <w:rsid w:val="008D195A"/>
    <w:rsid w:val="008D1E76"/>
    <w:rsid w:val="008D1F00"/>
    <w:rsid w:val="008D1FE0"/>
    <w:rsid w:val="008D2BDB"/>
    <w:rsid w:val="008D2DA6"/>
    <w:rsid w:val="008D2FF3"/>
    <w:rsid w:val="008D3C18"/>
    <w:rsid w:val="008D3FFC"/>
    <w:rsid w:val="008D4221"/>
    <w:rsid w:val="008D46DE"/>
    <w:rsid w:val="008D4B80"/>
    <w:rsid w:val="008D4D24"/>
    <w:rsid w:val="008D4D4F"/>
    <w:rsid w:val="008D4E20"/>
    <w:rsid w:val="008D5110"/>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911"/>
    <w:rsid w:val="008E39AD"/>
    <w:rsid w:val="008E3F64"/>
    <w:rsid w:val="008E41E1"/>
    <w:rsid w:val="008E42F4"/>
    <w:rsid w:val="008E4452"/>
    <w:rsid w:val="008E4F3E"/>
    <w:rsid w:val="008E5607"/>
    <w:rsid w:val="008E58F2"/>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F06"/>
    <w:rsid w:val="00902153"/>
    <w:rsid w:val="00902972"/>
    <w:rsid w:val="00902F03"/>
    <w:rsid w:val="009034EE"/>
    <w:rsid w:val="0090438F"/>
    <w:rsid w:val="00904765"/>
    <w:rsid w:val="00904CF1"/>
    <w:rsid w:val="00904FF3"/>
    <w:rsid w:val="00905740"/>
    <w:rsid w:val="00905DE2"/>
    <w:rsid w:val="0090677A"/>
    <w:rsid w:val="00906B08"/>
    <w:rsid w:val="00906CA7"/>
    <w:rsid w:val="00907472"/>
    <w:rsid w:val="009100E8"/>
    <w:rsid w:val="00910348"/>
    <w:rsid w:val="00910515"/>
    <w:rsid w:val="0091083C"/>
    <w:rsid w:val="00910D0E"/>
    <w:rsid w:val="00911180"/>
    <w:rsid w:val="00911453"/>
    <w:rsid w:val="00911500"/>
    <w:rsid w:val="00911B8A"/>
    <w:rsid w:val="00911C30"/>
    <w:rsid w:val="00911F36"/>
    <w:rsid w:val="00912365"/>
    <w:rsid w:val="0091242F"/>
    <w:rsid w:val="00912A97"/>
    <w:rsid w:val="009133E0"/>
    <w:rsid w:val="00913780"/>
    <w:rsid w:val="00913A59"/>
    <w:rsid w:val="00913BE3"/>
    <w:rsid w:val="00914A10"/>
    <w:rsid w:val="00914AFB"/>
    <w:rsid w:val="00915144"/>
    <w:rsid w:val="00915358"/>
    <w:rsid w:val="00915957"/>
    <w:rsid w:val="00915F66"/>
    <w:rsid w:val="009161CC"/>
    <w:rsid w:val="0091629F"/>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B3D"/>
    <w:rsid w:val="00923CDA"/>
    <w:rsid w:val="00923CDE"/>
    <w:rsid w:val="00923D4B"/>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986"/>
    <w:rsid w:val="00934ABB"/>
    <w:rsid w:val="00934EA0"/>
    <w:rsid w:val="00935144"/>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7B6"/>
    <w:rsid w:val="009428E8"/>
    <w:rsid w:val="00942958"/>
    <w:rsid w:val="00942E5E"/>
    <w:rsid w:val="009430B6"/>
    <w:rsid w:val="009433A5"/>
    <w:rsid w:val="0094353A"/>
    <w:rsid w:val="009437BC"/>
    <w:rsid w:val="00943C04"/>
    <w:rsid w:val="00943EAC"/>
    <w:rsid w:val="00943EB9"/>
    <w:rsid w:val="0094493E"/>
    <w:rsid w:val="00944DEA"/>
    <w:rsid w:val="009454C3"/>
    <w:rsid w:val="00946205"/>
    <w:rsid w:val="009468EE"/>
    <w:rsid w:val="00946FB2"/>
    <w:rsid w:val="0094704C"/>
    <w:rsid w:val="009474B6"/>
    <w:rsid w:val="009500BD"/>
    <w:rsid w:val="0095020B"/>
    <w:rsid w:val="00950246"/>
    <w:rsid w:val="009505C7"/>
    <w:rsid w:val="00950806"/>
    <w:rsid w:val="00950AB4"/>
    <w:rsid w:val="00951CDA"/>
    <w:rsid w:val="0095215A"/>
    <w:rsid w:val="009531F8"/>
    <w:rsid w:val="0095415A"/>
    <w:rsid w:val="00954537"/>
    <w:rsid w:val="00954C5D"/>
    <w:rsid w:val="009559FB"/>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B04"/>
    <w:rsid w:val="009651BA"/>
    <w:rsid w:val="0096538F"/>
    <w:rsid w:val="0096542D"/>
    <w:rsid w:val="009656EC"/>
    <w:rsid w:val="00965C40"/>
    <w:rsid w:val="009660B1"/>
    <w:rsid w:val="00966B79"/>
    <w:rsid w:val="009670E5"/>
    <w:rsid w:val="0096713A"/>
    <w:rsid w:val="0096730A"/>
    <w:rsid w:val="00967707"/>
    <w:rsid w:val="00967A0E"/>
    <w:rsid w:val="009702C9"/>
    <w:rsid w:val="00971078"/>
    <w:rsid w:val="0097147E"/>
    <w:rsid w:val="0097163C"/>
    <w:rsid w:val="00971695"/>
    <w:rsid w:val="00971A3F"/>
    <w:rsid w:val="0097228D"/>
    <w:rsid w:val="009737CC"/>
    <w:rsid w:val="00973AA4"/>
    <w:rsid w:val="009747B3"/>
    <w:rsid w:val="0097482F"/>
    <w:rsid w:val="00974E1B"/>
    <w:rsid w:val="00974F04"/>
    <w:rsid w:val="0097521D"/>
    <w:rsid w:val="00975281"/>
    <w:rsid w:val="0097564F"/>
    <w:rsid w:val="0097571B"/>
    <w:rsid w:val="009757A4"/>
    <w:rsid w:val="00977198"/>
    <w:rsid w:val="0097744F"/>
    <w:rsid w:val="0097759E"/>
    <w:rsid w:val="009775CB"/>
    <w:rsid w:val="00977CF7"/>
    <w:rsid w:val="00977FAD"/>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2B3"/>
    <w:rsid w:val="009864F3"/>
    <w:rsid w:val="00986608"/>
    <w:rsid w:val="00986719"/>
    <w:rsid w:val="0098694E"/>
    <w:rsid w:val="00986B19"/>
    <w:rsid w:val="00986E6B"/>
    <w:rsid w:val="00986E80"/>
    <w:rsid w:val="00987ACB"/>
    <w:rsid w:val="00987DC1"/>
    <w:rsid w:val="00990CBF"/>
    <w:rsid w:val="00990CF8"/>
    <w:rsid w:val="00991527"/>
    <w:rsid w:val="009918A3"/>
    <w:rsid w:val="00991952"/>
    <w:rsid w:val="00991A0E"/>
    <w:rsid w:val="00991A7E"/>
    <w:rsid w:val="00991BCC"/>
    <w:rsid w:val="00992015"/>
    <w:rsid w:val="0099275A"/>
    <w:rsid w:val="00992BA4"/>
    <w:rsid w:val="0099375F"/>
    <w:rsid w:val="0099387D"/>
    <w:rsid w:val="00993FAD"/>
    <w:rsid w:val="009944C1"/>
    <w:rsid w:val="0099496C"/>
    <w:rsid w:val="00995784"/>
    <w:rsid w:val="00995BC5"/>
    <w:rsid w:val="00995D77"/>
    <w:rsid w:val="00995FB5"/>
    <w:rsid w:val="00996493"/>
    <w:rsid w:val="0099684F"/>
    <w:rsid w:val="00997C3B"/>
    <w:rsid w:val="00997DB9"/>
    <w:rsid w:val="009A0835"/>
    <w:rsid w:val="009A0E27"/>
    <w:rsid w:val="009A0EBB"/>
    <w:rsid w:val="009A0F37"/>
    <w:rsid w:val="009A1039"/>
    <w:rsid w:val="009A132A"/>
    <w:rsid w:val="009A25A2"/>
    <w:rsid w:val="009A3232"/>
    <w:rsid w:val="009A3B6A"/>
    <w:rsid w:val="009A3CDC"/>
    <w:rsid w:val="009A41D8"/>
    <w:rsid w:val="009A457B"/>
    <w:rsid w:val="009A486B"/>
    <w:rsid w:val="009A48A3"/>
    <w:rsid w:val="009A4EA3"/>
    <w:rsid w:val="009A503B"/>
    <w:rsid w:val="009A5468"/>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AAA"/>
    <w:rsid w:val="009B5CF8"/>
    <w:rsid w:val="009B5EAC"/>
    <w:rsid w:val="009B5FD8"/>
    <w:rsid w:val="009B651B"/>
    <w:rsid w:val="009B6809"/>
    <w:rsid w:val="009B6DDB"/>
    <w:rsid w:val="009B70BA"/>
    <w:rsid w:val="009B753F"/>
    <w:rsid w:val="009B7923"/>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6AB3"/>
    <w:rsid w:val="009C7F9B"/>
    <w:rsid w:val="009D0BEA"/>
    <w:rsid w:val="009D0EB0"/>
    <w:rsid w:val="009D135D"/>
    <w:rsid w:val="009D1D55"/>
    <w:rsid w:val="009D1EFC"/>
    <w:rsid w:val="009D2459"/>
    <w:rsid w:val="009D287C"/>
    <w:rsid w:val="009D2B42"/>
    <w:rsid w:val="009D2BCE"/>
    <w:rsid w:val="009D2D68"/>
    <w:rsid w:val="009D30EC"/>
    <w:rsid w:val="009D3372"/>
    <w:rsid w:val="009D36DE"/>
    <w:rsid w:val="009D46FD"/>
    <w:rsid w:val="009D5129"/>
    <w:rsid w:val="009D533C"/>
    <w:rsid w:val="009D5A09"/>
    <w:rsid w:val="009D5D8C"/>
    <w:rsid w:val="009D5DEE"/>
    <w:rsid w:val="009D6BF9"/>
    <w:rsid w:val="009D6F85"/>
    <w:rsid w:val="009D733C"/>
    <w:rsid w:val="009D77AD"/>
    <w:rsid w:val="009D77CE"/>
    <w:rsid w:val="009D7A29"/>
    <w:rsid w:val="009D7A6B"/>
    <w:rsid w:val="009E0A9B"/>
    <w:rsid w:val="009E0BA8"/>
    <w:rsid w:val="009E14F8"/>
    <w:rsid w:val="009E176E"/>
    <w:rsid w:val="009E27CC"/>
    <w:rsid w:val="009E30C2"/>
    <w:rsid w:val="009E3C24"/>
    <w:rsid w:val="009E468B"/>
    <w:rsid w:val="009E4716"/>
    <w:rsid w:val="009E4B1C"/>
    <w:rsid w:val="009E51AE"/>
    <w:rsid w:val="009E535F"/>
    <w:rsid w:val="009E5692"/>
    <w:rsid w:val="009E575B"/>
    <w:rsid w:val="009E661B"/>
    <w:rsid w:val="009E6AD7"/>
    <w:rsid w:val="009E6E41"/>
    <w:rsid w:val="009E701B"/>
    <w:rsid w:val="009E7366"/>
    <w:rsid w:val="009E7625"/>
    <w:rsid w:val="009E789B"/>
    <w:rsid w:val="009E7BFF"/>
    <w:rsid w:val="009E7D8B"/>
    <w:rsid w:val="009F029C"/>
    <w:rsid w:val="009F0B0C"/>
    <w:rsid w:val="009F11B9"/>
    <w:rsid w:val="009F2893"/>
    <w:rsid w:val="009F2A28"/>
    <w:rsid w:val="009F367E"/>
    <w:rsid w:val="009F373A"/>
    <w:rsid w:val="009F3792"/>
    <w:rsid w:val="009F3880"/>
    <w:rsid w:val="009F3C3F"/>
    <w:rsid w:val="009F477A"/>
    <w:rsid w:val="009F48D5"/>
    <w:rsid w:val="009F4D65"/>
    <w:rsid w:val="009F5A5F"/>
    <w:rsid w:val="009F5B4E"/>
    <w:rsid w:val="009F669A"/>
    <w:rsid w:val="009F6935"/>
    <w:rsid w:val="009F6C0C"/>
    <w:rsid w:val="009F72FB"/>
    <w:rsid w:val="009F7C2D"/>
    <w:rsid w:val="00A000A0"/>
    <w:rsid w:val="00A0023A"/>
    <w:rsid w:val="00A00342"/>
    <w:rsid w:val="00A005E4"/>
    <w:rsid w:val="00A00741"/>
    <w:rsid w:val="00A010DC"/>
    <w:rsid w:val="00A0168E"/>
    <w:rsid w:val="00A01CAF"/>
    <w:rsid w:val="00A0205D"/>
    <w:rsid w:val="00A02446"/>
    <w:rsid w:val="00A02F91"/>
    <w:rsid w:val="00A03979"/>
    <w:rsid w:val="00A03A71"/>
    <w:rsid w:val="00A03AA2"/>
    <w:rsid w:val="00A03CF1"/>
    <w:rsid w:val="00A03EE0"/>
    <w:rsid w:val="00A04807"/>
    <w:rsid w:val="00A04B00"/>
    <w:rsid w:val="00A04D84"/>
    <w:rsid w:val="00A05B30"/>
    <w:rsid w:val="00A05F25"/>
    <w:rsid w:val="00A05F4F"/>
    <w:rsid w:val="00A0655E"/>
    <w:rsid w:val="00A06D68"/>
    <w:rsid w:val="00A07617"/>
    <w:rsid w:val="00A07C80"/>
    <w:rsid w:val="00A10055"/>
    <w:rsid w:val="00A10547"/>
    <w:rsid w:val="00A10EA5"/>
    <w:rsid w:val="00A10F31"/>
    <w:rsid w:val="00A1131F"/>
    <w:rsid w:val="00A11440"/>
    <w:rsid w:val="00A1149D"/>
    <w:rsid w:val="00A114D9"/>
    <w:rsid w:val="00A11898"/>
    <w:rsid w:val="00A12526"/>
    <w:rsid w:val="00A12639"/>
    <w:rsid w:val="00A1287F"/>
    <w:rsid w:val="00A1393A"/>
    <w:rsid w:val="00A13993"/>
    <w:rsid w:val="00A13EF7"/>
    <w:rsid w:val="00A1432B"/>
    <w:rsid w:val="00A14978"/>
    <w:rsid w:val="00A14A8F"/>
    <w:rsid w:val="00A15E07"/>
    <w:rsid w:val="00A1604F"/>
    <w:rsid w:val="00A1668B"/>
    <w:rsid w:val="00A16C2F"/>
    <w:rsid w:val="00A16C50"/>
    <w:rsid w:val="00A171F8"/>
    <w:rsid w:val="00A17E66"/>
    <w:rsid w:val="00A20097"/>
    <w:rsid w:val="00A20544"/>
    <w:rsid w:val="00A20868"/>
    <w:rsid w:val="00A20A94"/>
    <w:rsid w:val="00A20AE4"/>
    <w:rsid w:val="00A214DA"/>
    <w:rsid w:val="00A2193B"/>
    <w:rsid w:val="00A233B2"/>
    <w:rsid w:val="00A23447"/>
    <w:rsid w:val="00A23465"/>
    <w:rsid w:val="00A2394D"/>
    <w:rsid w:val="00A240DB"/>
    <w:rsid w:val="00A24754"/>
    <w:rsid w:val="00A25073"/>
    <w:rsid w:val="00A251F3"/>
    <w:rsid w:val="00A25E41"/>
    <w:rsid w:val="00A26168"/>
    <w:rsid w:val="00A263CF"/>
    <w:rsid w:val="00A2649F"/>
    <w:rsid w:val="00A268E9"/>
    <w:rsid w:val="00A26DFE"/>
    <w:rsid w:val="00A275FB"/>
    <w:rsid w:val="00A27C58"/>
    <w:rsid w:val="00A3003D"/>
    <w:rsid w:val="00A30164"/>
    <w:rsid w:val="00A30382"/>
    <w:rsid w:val="00A303C8"/>
    <w:rsid w:val="00A30D48"/>
    <w:rsid w:val="00A311B0"/>
    <w:rsid w:val="00A3190F"/>
    <w:rsid w:val="00A31E6B"/>
    <w:rsid w:val="00A31EB1"/>
    <w:rsid w:val="00A323E2"/>
    <w:rsid w:val="00A326D9"/>
    <w:rsid w:val="00A32C35"/>
    <w:rsid w:val="00A337A9"/>
    <w:rsid w:val="00A33D7B"/>
    <w:rsid w:val="00A340B6"/>
    <w:rsid w:val="00A34FA6"/>
    <w:rsid w:val="00A352C9"/>
    <w:rsid w:val="00A354BA"/>
    <w:rsid w:val="00A35A35"/>
    <w:rsid w:val="00A35B55"/>
    <w:rsid w:val="00A360FD"/>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F03"/>
    <w:rsid w:val="00A45FEC"/>
    <w:rsid w:val="00A4712F"/>
    <w:rsid w:val="00A475C6"/>
    <w:rsid w:val="00A47BCE"/>
    <w:rsid w:val="00A50C0B"/>
    <w:rsid w:val="00A51042"/>
    <w:rsid w:val="00A51154"/>
    <w:rsid w:val="00A51AB4"/>
    <w:rsid w:val="00A51EA0"/>
    <w:rsid w:val="00A51F76"/>
    <w:rsid w:val="00A526CD"/>
    <w:rsid w:val="00A526E8"/>
    <w:rsid w:val="00A52D5C"/>
    <w:rsid w:val="00A52E25"/>
    <w:rsid w:val="00A5321A"/>
    <w:rsid w:val="00A53538"/>
    <w:rsid w:val="00A54190"/>
    <w:rsid w:val="00A54201"/>
    <w:rsid w:val="00A54D35"/>
    <w:rsid w:val="00A54E3C"/>
    <w:rsid w:val="00A54FB4"/>
    <w:rsid w:val="00A554F9"/>
    <w:rsid w:val="00A564D9"/>
    <w:rsid w:val="00A56865"/>
    <w:rsid w:val="00A576A4"/>
    <w:rsid w:val="00A57DB5"/>
    <w:rsid w:val="00A60298"/>
    <w:rsid w:val="00A60384"/>
    <w:rsid w:val="00A607BB"/>
    <w:rsid w:val="00A60CB5"/>
    <w:rsid w:val="00A60CF1"/>
    <w:rsid w:val="00A61580"/>
    <w:rsid w:val="00A619C6"/>
    <w:rsid w:val="00A61DB5"/>
    <w:rsid w:val="00A61E3A"/>
    <w:rsid w:val="00A6241F"/>
    <w:rsid w:val="00A631CD"/>
    <w:rsid w:val="00A6353E"/>
    <w:rsid w:val="00A63574"/>
    <w:rsid w:val="00A63A7C"/>
    <w:rsid w:val="00A64437"/>
    <w:rsid w:val="00A64B55"/>
    <w:rsid w:val="00A653B4"/>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796"/>
    <w:rsid w:val="00A7573B"/>
    <w:rsid w:val="00A75B15"/>
    <w:rsid w:val="00A7616E"/>
    <w:rsid w:val="00A7681C"/>
    <w:rsid w:val="00A769D5"/>
    <w:rsid w:val="00A76EA5"/>
    <w:rsid w:val="00A77016"/>
    <w:rsid w:val="00A77054"/>
    <w:rsid w:val="00A775C1"/>
    <w:rsid w:val="00A8054B"/>
    <w:rsid w:val="00A80F59"/>
    <w:rsid w:val="00A8187F"/>
    <w:rsid w:val="00A81AB4"/>
    <w:rsid w:val="00A8224D"/>
    <w:rsid w:val="00A822A9"/>
    <w:rsid w:val="00A828BC"/>
    <w:rsid w:val="00A82BB0"/>
    <w:rsid w:val="00A82DD5"/>
    <w:rsid w:val="00A832CA"/>
    <w:rsid w:val="00A836D2"/>
    <w:rsid w:val="00A83DE0"/>
    <w:rsid w:val="00A83E81"/>
    <w:rsid w:val="00A84255"/>
    <w:rsid w:val="00A84421"/>
    <w:rsid w:val="00A84703"/>
    <w:rsid w:val="00A84704"/>
    <w:rsid w:val="00A84849"/>
    <w:rsid w:val="00A84A7B"/>
    <w:rsid w:val="00A84ABF"/>
    <w:rsid w:val="00A85DA0"/>
    <w:rsid w:val="00A87B3A"/>
    <w:rsid w:val="00A87DC4"/>
    <w:rsid w:val="00A901CC"/>
    <w:rsid w:val="00A9031A"/>
    <w:rsid w:val="00A90323"/>
    <w:rsid w:val="00A904E9"/>
    <w:rsid w:val="00A90C7F"/>
    <w:rsid w:val="00A90E9F"/>
    <w:rsid w:val="00A912BA"/>
    <w:rsid w:val="00A91343"/>
    <w:rsid w:val="00A915BA"/>
    <w:rsid w:val="00A91A1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7E0"/>
    <w:rsid w:val="00A95B02"/>
    <w:rsid w:val="00A95BE7"/>
    <w:rsid w:val="00A95F60"/>
    <w:rsid w:val="00A95FCB"/>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622"/>
    <w:rsid w:val="00AA5741"/>
    <w:rsid w:val="00AA5D6A"/>
    <w:rsid w:val="00AA67AE"/>
    <w:rsid w:val="00AA7353"/>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50F4"/>
    <w:rsid w:val="00AB6250"/>
    <w:rsid w:val="00AB63CD"/>
    <w:rsid w:val="00AB6425"/>
    <w:rsid w:val="00AB6715"/>
    <w:rsid w:val="00AB695E"/>
    <w:rsid w:val="00AB69D3"/>
    <w:rsid w:val="00AB7547"/>
    <w:rsid w:val="00AB7604"/>
    <w:rsid w:val="00AB76E9"/>
    <w:rsid w:val="00AB792E"/>
    <w:rsid w:val="00AC009C"/>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71F"/>
    <w:rsid w:val="00AD465A"/>
    <w:rsid w:val="00AD4889"/>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2032"/>
    <w:rsid w:val="00AE213C"/>
    <w:rsid w:val="00AE26F8"/>
    <w:rsid w:val="00AE2AC0"/>
    <w:rsid w:val="00AE2CFE"/>
    <w:rsid w:val="00AE31FD"/>
    <w:rsid w:val="00AE32FD"/>
    <w:rsid w:val="00AE45D1"/>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C5D"/>
    <w:rsid w:val="00AF0D1F"/>
    <w:rsid w:val="00AF1BF3"/>
    <w:rsid w:val="00AF1E0F"/>
    <w:rsid w:val="00AF1E4A"/>
    <w:rsid w:val="00AF2B15"/>
    <w:rsid w:val="00AF35E6"/>
    <w:rsid w:val="00AF35EE"/>
    <w:rsid w:val="00AF3F4A"/>
    <w:rsid w:val="00AF42D2"/>
    <w:rsid w:val="00AF5802"/>
    <w:rsid w:val="00AF5846"/>
    <w:rsid w:val="00AF76F6"/>
    <w:rsid w:val="00AF7A60"/>
    <w:rsid w:val="00AF7FB1"/>
    <w:rsid w:val="00B00120"/>
    <w:rsid w:val="00B00F9E"/>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1694"/>
    <w:rsid w:val="00B11955"/>
    <w:rsid w:val="00B11BF9"/>
    <w:rsid w:val="00B125EC"/>
    <w:rsid w:val="00B12F08"/>
    <w:rsid w:val="00B13244"/>
    <w:rsid w:val="00B13392"/>
    <w:rsid w:val="00B1397C"/>
    <w:rsid w:val="00B14924"/>
    <w:rsid w:val="00B14BA1"/>
    <w:rsid w:val="00B1517C"/>
    <w:rsid w:val="00B15314"/>
    <w:rsid w:val="00B1563F"/>
    <w:rsid w:val="00B158B4"/>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2429"/>
    <w:rsid w:val="00B22DCF"/>
    <w:rsid w:val="00B22E52"/>
    <w:rsid w:val="00B23DD6"/>
    <w:rsid w:val="00B2402B"/>
    <w:rsid w:val="00B247B4"/>
    <w:rsid w:val="00B2487C"/>
    <w:rsid w:val="00B24A42"/>
    <w:rsid w:val="00B25A57"/>
    <w:rsid w:val="00B25D45"/>
    <w:rsid w:val="00B25F90"/>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7C4"/>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47AF1"/>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888"/>
    <w:rsid w:val="00B53A17"/>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CB3"/>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F0"/>
    <w:rsid w:val="00B8475A"/>
    <w:rsid w:val="00B84BB3"/>
    <w:rsid w:val="00B84C58"/>
    <w:rsid w:val="00B85D6F"/>
    <w:rsid w:val="00B862D7"/>
    <w:rsid w:val="00B86597"/>
    <w:rsid w:val="00B86D9B"/>
    <w:rsid w:val="00B8763A"/>
    <w:rsid w:val="00B87797"/>
    <w:rsid w:val="00B87883"/>
    <w:rsid w:val="00B87A30"/>
    <w:rsid w:val="00B87A3E"/>
    <w:rsid w:val="00B87C43"/>
    <w:rsid w:val="00B90613"/>
    <w:rsid w:val="00B9093A"/>
    <w:rsid w:val="00B91161"/>
    <w:rsid w:val="00B912D3"/>
    <w:rsid w:val="00B913FD"/>
    <w:rsid w:val="00B9178A"/>
    <w:rsid w:val="00B91E67"/>
    <w:rsid w:val="00B9285E"/>
    <w:rsid w:val="00B92D74"/>
    <w:rsid w:val="00B92F34"/>
    <w:rsid w:val="00B92FFF"/>
    <w:rsid w:val="00B93398"/>
    <w:rsid w:val="00B937B2"/>
    <w:rsid w:val="00B9397A"/>
    <w:rsid w:val="00B94042"/>
    <w:rsid w:val="00B942EF"/>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A032C"/>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528A"/>
    <w:rsid w:val="00BA5783"/>
    <w:rsid w:val="00BA607C"/>
    <w:rsid w:val="00BA6907"/>
    <w:rsid w:val="00BA696C"/>
    <w:rsid w:val="00BA69EC"/>
    <w:rsid w:val="00BA6AA0"/>
    <w:rsid w:val="00BA6C34"/>
    <w:rsid w:val="00BA7089"/>
    <w:rsid w:val="00BB05D2"/>
    <w:rsid w:val="00BB0EA3"/>
    <w:rsid w:val="00BB1507"/>
    <w:rsid w:val="00BB1569"/>
    <w:rsid w:val="00BB1A3E"/>
    <w:rsid w:val="00BB1AFE"/>
    <w:rsid w:val="00BB2493"/>
    <w:rsid w:val="00BB25E1"/>
    <w:rsid w:val="00BB2A53"/>
    <w:rsid w:val="00BB2DBA"/>
    <w:rsid w:val="00BB3014"/>
    <w:rsid w:val="00BB33E4"/>
    <w:rsid w:val="00BB3BA4"/>
    <w:rsid w:val="00BB3FAC"/>
    <w:rsid w:val="00BB4360"/>
    <w:rsid w:val="00BB4729"/>
    <w:rsid w:val="00BB4A93"/>
    <w:rsid w:val="00BB4C01"/>
    <w:rsid w:val="00BB4C13"/>
    <w:rsid w:val="00BB4DE9"/>
    <w:rsid w:val="00BB4EC9"/>
    <w:rsid w:val="00BB5B20"/>
    <w:rsid w:val="00BB5CF1"/>
    <w:rsid w:val="00BB6165"/>
    <w:rsid w:val="00BB64DD"/>
    <w:rsid w:val="00BB6780"/>
    <w:rsid w:val="00BB718D"/>
    <w:rsid w:val="00BB768C"/>
    <w:rsid w:val="00BB798B"/>
    <w:rsid w:val="00BB79B5"/>
    <w:rsid w:val="00BC0137"/>
    <w:rsid w:val="00BC08E4"/>
    <w:rsid w:val="00BC0CDA"/>
    <w:rsid w:val="00BC1492"/>
    <w:rsid w:val="00BC159F"/>
    <w:rsid w:val="00BC1AA9"/>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4F"/>
    <w:rsid w:val="00BD13C8"/>
    <w:rsid w:val="00BD1B39"/>
    <w:rsid w:val="00BD1FF6"/>
    <w:rsid w:val="00BD30FD"/>
    <w:rsid w:val="00BD359D"/>
    <w:rsid w:val="00BD3878"/>
    <w:rsid w:val="00BD4089"/>
    <w:rsid w:val="00BD428E"/>
    <w:rsid w:val="00BD4454"/>
    <w:rsid w:val="00BD4679"/>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4A7"/>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9CF"/>
    <w:rsid w:val="00BF0B36"/>
    <w:rsid w:val="00BF0C95"/>
    <w:rsid w:val="00BF0D8F"/>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90B"/>
    <w:rsid w:val="00C01ECA"/>
    <w:rsid w:val="00C020AD"/>
    <w:rsid w:val="00C04234"/>
    <w:rsid w:val="00C0466D"/>
    <w:rsid w:val="00C04832"/>
    <w:rsid w:val="00C0489E"/>
    <w:rsid w:val="00C04C03"/>
    <w:rsid w:val="00C0514C"/>
    <w:rsid w:val="00C0567B"/>
    <w:rsid w:val="00C059BA"/>
    <w:rsid w:val="00C059E4"/>
    <w:rsid w:val="00C05F1F"/>
    <w:rsid w:val="00C070C7"/>
    <w:rsid w:val="00C0749A"/>
    <w:rsid w:val="00C07E29"/>
    <w:rsid w:val="00C07FCA"/>
    <w:rsid w:val="00C10126"/>
    <w:rsid w:val="00C10138"/>
    <w:rsid w:val="00C10193"/>
    <w:rsid w:val="00C101E6"/>
    <w:rsid w:val="00C106AB"/>
    <w:rsid w:val="00C10A76"/>
    <w:rsid w:val="00C10B4A"/>
    <w:rsid w:val="00C10C16"/>
    <w:rsid w:val="00C10CB5"/>
    <w:rsid w:val="00C10D26"/>
    <w:rsid w:val="00C10DCE"/>
    <w:rsid w:val="00C11B57"/>
    <w:rsid w:val="00C12089"/>
    <w:rsid w:val="00C1250D"/>
    <w:rsid w:val="00C128D9"/>
    <w:rsid w:val="00C12969"/>
    <w:rsid w:val="00C1358F"/>
    <w:rsid w:val="00C13AE6"/>
    <w:rsid w:val="00C13D3D"/>
    <w:rsid w:val="00C144BE"/>
    <w:rsid w:val="00C14675"/>
    <w:rsid w:val="00C15420"/>
    <w:rsid w:val="00C15B6B"/>
    <w:rsid w:val="00C15C8A"/>
    <w:rsid w:val="00C1617C"/>
    <w:rsid w:val="00C163ED"/>
    <w:rsid w:val="00C16965"/>
    <w:rsid w:val="00C16996"/>
    <w:rsid w:val="00C20A51"/>
    <w:rsid w:val="00C212DA"/>
    <w:rsid w:val="00C2158B"/>
    <w:rsid w:val="00C21633"/>
    <w:rsid w:val="00C2211C"/>
    <w:rsid w:val="00C23495"/>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91F"/>
    <w:rsid w:val="00C3333B"/>
    <w:rsid w:val="00C3333D"/>
    <w:rsid w:val="00C336E8"/>
    <w:rsid w:val="00C338E8"/>
    <w:rsid w:val="00C33D2D"/>
    <w:rsid w:val="00C34A47"/>
    <w:rsid w:val="00C34ACE"/>
    <w:rsid w:val="00C3560C"/>
    <w:rsid w:val="00C35839"/>
    <w:rsid w:val="00C35FAF"/>
    <w:rsid w:val="00C3613D"/>
    <w:rsid w:val="00C3625A"/>
    <w:rsid w:val="00C36A7A"/>
    <w:rsid w:val="00C36D0A"/>
    <w:rsid w:val="00C36F70"/>
    <w:rsid w:val="00C37085"/>
    <w:rsid w:val="00C37281"/>
    <w:rsid w:val="00C4035A"/>
    <w:rsid w:val="00C41A5D"/>
    <w:rsid w:val="00C4250D"/>
    <w:rsid w:val="00C42BC9"/>
    <w:rsid w:val="00C42EE5"/>
    <w:rsid w:val="00C42F3E"/>
    <w:rsid w:val="00C4336A"/>
    <w:rsid w:val="00C44BB8"/>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82E"/>
    <w:rsid w:val="00C668C8"/>
    <w:rsid w:val="00C66CFE"/>
    <w:rsid w:val="00C66E4C"/>
    <w:rsid w:val="00C67303"/>
    <w:rsid w:val="00C6744F"/>
    <w:rsid w:val="00C6776C"/>
    <w:rsid w:val="00C67806"/>
    <w:rsid w:val="00C7030C"/>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7F1"/>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7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1E2"/>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91F"/>
    <w:rsid w:val="00CB1F1A"/>
    <w:rsid w:val="00CB21DF"/>
    <w:rsid w:val="00CB227E"/>
    <w:rsid w:val="00CB23A9"/>
    <w:rsid w:val="00CB23AD"/>
    <w:rsid w:val="00CB264B"/>
    <w:rsid w:val="00CB27CD"/>
    <w:rsid w:val="00CB283F"/>
    <w:rsid w:val="00CB2DD4"/>
    <w:rsid w:val="00CB2F13"/>
    <w:rsid w:val="00CB2F2B"/>
    <w:rsid w:val="00CB30C8"/>
    <w:rsid w:val="00CB3386"/>
    <w:rsid w:val="00CB3594"/>
    <w:rsid w:val="00CB388E"/>
    <w:rsid w:val="00CB3F8B"/>
    <w:rsid w:val="00CB4231"/>
    <w:rsid w:val="00CB4801"/>
    <w:rsid w:val="00CB4FD1"/>
    <w:rsid w:val="00CB53A3"/>
    <w:rsid w:val="00CB54C4"/>
    <w:rsid w:val="00CB5CD9"/>
    <w:rsid w:val="00CB6136"/>
    <w:rsid w:val="00CB61B8"/>
    <w:rsid w:val="00CB65CB"/>
    <w:rsid w:val="00CB6B5C"/>
    <w:rsid w:val="00CB72E4"/>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68"/>
    <w:rsid w:val="00CD1FAD"/>
    <w:rsid w:val="00CD21D6"/>
    <w:rsid w:val="00CD24C5"/>
    <w:rsid w:val="00CD2784"/>
    <w:rsid w:val="00CD3582"/>
    <w:rsid w:val="00CD3685"/>
    <w:rsid w:val="00CD374E"/>
    <w:rsid w:val="00CD3BC8"/>
    <w:rsid w:val="00CD3DA7"/>
    <w:rsid w:val="00CD425F"/>
    <w:rsid w:val="00CD4995"/>
    <w:rsid w:val="00CD6117"/>
    <w:rsid w:val="00CD6176"/>
    <w:rsid w:val="00CD6887"/>
    <w:rsid w:val="00CD6B99"/>
    <w:rsid w:val="00CD74C4"/>
    <w:rsid w:val="00CD78E5"/>
    <w:rsid w:val="00CD7C78"/>
    <w:rsid w:val="00CD7E5C"/>
    <w:rsid w:val="00CE0669"/>
    <w:rsid w:val="00CE10C7"/>
    <w:rsid w:val="00CE12A5"/>
    <w:rsid w:val="00CE13A6"/>
    <w:rsid w:val="00CE13EF"/>
    <w:rsid w:val="00CE1853"/>
    <w:rsid w:val="00CE1B00"/>
    <w:rsid w:val="00CE1BC5"/>
    <w:rsid w:val="00CE2CEC"/>
    <w:rsid w:val="00CE3A29"/>
    <w:rsid w:val="00CE3B4E"/>
    <w:rsid w:val="00CE3B86"/>
    <w:rsid w:val="00CE4716"/>
    <w:rsid w:val="00CE4888"/>
    <w:rsid w:val="00CE4C8F"/>
    <w:rsid w:val="00CE4D08"/>
    <w:rsid w:val="00CE5052"/>
    <w:rsid w:val="00CE5239"/>
    <w:rsid w:val="00CE56ED"/>
    <w:rsid w:val="00CE57A0"/>
    <w:rsid w:val="00CE6339"/>
    <w:rsid w:val="00CE6B0A"/>
    <w:rsid w:val="00CE6C4B"/>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6C"/>
    <w:rsid w:val="00D04092"/>
    <w:rsid w:val="00D04160"/>
    <w:rsid w:val="00D04285"/>
    <w:rsid w:val="00D04A80"/>
    <w:rsid w:val="00D04D18"/>
    <w:rsid w:val="00D05102"/>
    <w:rsid w:val="00D060BD"/>
    <w:rsid w:val="00D068E2"/>
    <w:rsid w:val="00D0760A"/>
    <w:rsid w:val="00D07757"/>
    <w:rsid w:val="00D0778D"/>
    <w:rsid w:val="00D07846"/>
    <w:rsid w:val="00D107C1"/>
    <w:rsid w:val="00D10834"/>
    <w:rsid w:val="00D109FF"/>
    <w:rsid w:val="00D10BDB"/>
    <w:rsid w:val="00D10CC8"/>
    <w:rsid w:val="00D10D38"/>
    <w:rsid w:val="00D110B1"/>
    <w:rsid w:val="00D1127B"/>
    <w:rsid w:val="00D113D8"/>
    <w:rsid w:val="00D117B3"/>
    <w:rsid w:val="00D123E4"/>
    <w:rsid w:val="00D12A0C"/>
    <w:rsid w:val="00D13CA0"/>
    <w:rsid w:val="00D13E85"/>
    <w:rsid w:val="00D13FED"/>
    <w:rsid w:val="00D14856"/>
    <w:rsid w:val="00D148DB"/>
    <w:rsid w:val="00D14C61"/>
    <w:rsid w:val="00D14CAE"/>
    <w:rsid w:val="00D1545B"/>
    <w:rsid w:val="00D155E2"/>
    <w:rsid w:val="00D15A02"/>
    <w:rsid w:val="00D1615B"/>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6D40"/>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A18"/>
    <w:rsid w:val="00D35D45"/>
    <w:rsid w:val="00D36389"/>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FC"/>
    <w:rsid w:val="00D53497"/>
    <w:rsid w:val="00D54515"/>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62E"/>
    <w:rsid w:val="00D6080A"/>
    <w:rsid w:val="00D60CF4"/>
    <w:rsid w:val="00D60EFA"/>
    <w:rsid w:val="00D6107C"/>
    <w:rsid w:val="00D6125E"/>
    <w:rsid w:val="00D614B4"/>
    <w:rsid w:val="00D61655"/>
    <w:rsid w:val="00D61B05"/>
    <w:rsid w:val="00D61E5C"/>
    <w:rsid w:val="00D62F84"/>
    <w:rsid w:val="00D63F06"/>
    <w:rsid w:val="00D63FCD"/>
    <w:rsid w:val="00D6461A"/>
    <w:rsid w:val="00D6472E"/>
    <w:rsid w:val="00D65244"/>
    <w:rsid w:val="00D65255"/>
    <w:rsid w:val="00D65531"/>
    <w:rsid w:val="00D65B72"/>
    <w:rsid w:val="00D6625D"/>
    <w:rsid w:val="00D6627A"/>
    <w:rsid w:val="00D66311"/>
    <w:rsid w:val="00D669CC"/>
    <w:rsid w:val="00D66BCA"/>
    <w:rsid w:val="00D67275"/>
    <w:rsid w:val="00D67320"/>
    <w:rsid w:val="00D67763"/>
    <w:rsid w:val="00D67B7C"/>
    <w:rsid w:val="00D703DE"/>
    <w:rsid w:val="00D70657"/>
    <w:rsid w:val="00D70B41"/>
    <w:rsid w:val="00D70EFC"/>
    <w:rsid w:val="00D712B6"/>
    <w:rsid w:val="00D71C19"/>
    <w:rsid w:val="00D71DBC"/>
    <w:rsid w:val="00D71F89"/>
    <w:rsid w:val="00D71FCA"/>
    <w:rsid w:val="00D722E9"/>
    <w:rsid w:val="00D72454"/>
    <w:rsid w:val="00D725DB"/>
    <w:rsid w:val="00D72844"/>
    <w:rsid w:val="00D736E3"/>
    <w:rsid w:val="00D73E40"/>
    <w:rsid w:val="00D74AB4"/>
    <w:rsid w:val="00D74CEE"/>
    <w:rsid w:val="00D74D6D"/>
    <w:rsid w:val="00D759F1"/>
    <w:rsid w:val="00D759F4"/>
    <w:rsid w:val="00D75A04"/>
    <w:rsid w:val="00D75CDE"/>
    <w:rsid w:val="00D76318"/>
    <w:rsid w:val="00D7687A"/>
    <w:rsid w:val="00D76C7C"/>
    <w:rsid w:val="00D76CF4"/>
    <w:rsid w:val="00D76FCD"/>
    <w:rsid w:val="00D7713C"/>
    <w:rsid w:val="00D777A3"/>
    <w:rsid w:val="00D77F02"/>
    <w:rsid w:val="00D8005C"/>
    <w:rsid w:val="00D801D9"/>
    <w:rsid w:val="00D804FD"/>
    <w:rsid w:val="00D80AA7"/>
    <w:rsid w:val="00D80BAB"/>
    <w:rsid w:val="00D80D6A"/>
    <w:rsid w:val="00D80E92"/>
    <w:rsid w:val="00D80EEA"/>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BE1"/>
    <w:rsid w:val="00D93CF7"/>
    <w:rsid w:val="00D93D30"/>
    <w:rsid w:val="00D9434C"/>
    <w:rsid w:val="00D94F06"/>
    <w:rsid w:val="00D953F3"/>
    <w:rsid w:val="00D9549D"/>
    <w:rsid w:val="00D95D0B"/>
    <w:rsid w:val="00D9667A"/>
    <w:rsid w:val="00D96799"/>
    <w:rsid w:val="00D96EB4"/>
    <w:rsid w:val="00D971AF"/>
    <w:rsid w:val="00D973A9"/>
    <w:rsid w:val="00D97544"/>
    <w:rsid w:val="00D97642"/>
    <w:rsid w:val="00D97743"/>
    <w:rsid w:val="00DA0275"/>
    <w:rsid w:val="00DA0359"/>
    <w:rsid w:val="00DA08BA"/>
    <w:rsid w:val="00DA1CCC"/>
    <w:rsid w:val="00DA26B7"/>
    <w:rsid w:val="00DA33A3"/>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7CF"/>
    <w:rsid w:val="00DA78CF"/>
    <w:rsid w:val="00DB0AB4"/>
    <w:rsid w:val="00DB0B4E"/>
    <w:rsid w:val="00DB0F6E"/>
    <w:rsid w:val="00DB145D"/>
    <w:rsid w:val="00DB1ED6"/>
    <w:rsid w:val="00DB2001"/>
    <w:rsid w:val="00DB2174"/>
    <w:rsid w:val="00DB23FB"/>
    <w:rsid w:val="00DB3019"/>
    <w:rsid w:val="00DB3205"/>
    <w:rsid w:val="00DB3344"/>
    <w:rsid w:val="00DB36CF"/>
    <w:rsid w:val="00DB3855"/>
    <w:rsid w:val="00DB3D91"/>
    <w:rsid w:val="00DB3E06"/>
    <w:rsid w:val="00DB47EB"/>
    <w:rsid w:val="00DB4846"/>
    <w:rsid w:val="00DB5C0E"/>
    <w:rsid w:val="00DB647C"/>
    <w:rsid w:val="00DB6D8F"/>
    <w:rsid w:val="00DB6EE1"/>
    <w:rsid w:val="00DB7720"/>
    <w:rsid w:val="00DB7765"/>
    <w:rsid w:val="00DB7DCD"/>
    <w:rsid w:val="00DB7FB9"/>
    <w:rsid w:val="00DB7FF6"/>
    <w:rsid w:val="00DC149D"/>
    <w:rsid w:val="00DC18B0"/>
    <w:rsid w:val="00DC1DD1"/>
    <w:rsid w:val="00DC2E9F"/>
    <w:rsid w:val="00DC2F50"/>
    <w:rsid w:val="00DC30E7"/>
    <w:rsid w:val="00DC313E"/>
    <w:rsid w:val="00DC34CA"/>
    <w:rsid w:val="00DC3C56"/>
    <w:rsid w:val="00DC3CA3"/>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632"/>
    <w:rsid w:val="00DE2C03"/>
    <w:rsid w:val="00DE3081"/>
    <w:rsid w:val="00DE399C"/>
    <w:rsid w:val="00DE40FA"/>
    <w:rsid w:val="00DE4162"/>
    <w:rsid w:val="00DE4970"/>
    <w:rsid w:val="00DE4CA3"/>
    <w:rsid w:val="00DE51C4"/>
    <w:rsid w:val="00DE5449"/>
    <w:rsid w:val="00DE6210"/>
    <w:rsid w:val="00DE645A"/>
    <w:rsid w:val="00DE6641"/>
    <w:rsid w:val="00DE6A7B"/>
    <w:rsid w:val="00DE6DD3"/>
    <w:rsid w:val="00DE7AFF"/>
    <w:rsid w:val="00DE7BED"/>
    <w:rsid w:val="00DE7E0E"/>
    <w:rsid w:val="00DE7EC0"/>
    <w:rsid w:val="00DF022A"/>
    <w:rsid w:val="00DF03CA"/>
    <w:rsid w:val="00DF0754"/>
    <w:rsid w:val="00DF0B52"/>
    <w:rsid w:val="00DF0C0B"/>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669"/>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891"/>
    <w:rsid w:val="00E14B02"/>
    <w:rsid w:val="00E14D08"/>
    <w:rsid w:val="00E155FA"/>
    <w:rsid w:val="00E1578A"/>
    <w:rsid w:val="00E1605A"/>
    <w:rsid w:val="00E16191"/>
    <w:rsid w:val="00E16267"/>
    <w:rsid w:val="00E16353"/>
    <w:rsid w:val="00E165C4"/>
    <w:rsid w:val="00E1687C"/>
    <w:rsid w:val="00E16E71"/>
    <w:rsid w:val="00E20082"/>
    <w:rsid w:val="00E200EC"/>
    <w:rsid w:val="00E208FB"/>
    <w:rsid w:val="00E20F7E"/>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CF"/>
    <w:rsid w:val="00E26285"/>
    <w:rsid w:val="00E262A7"/>
    <w:rsid w:val="00E2630E"/>
    <w:rsid w:val="00E26657"/>
    <w:rsid w:val="00E26AC7"/>
    <w:rsid w:val="00E26B08"/>
    <w:rsid w:val="00E26E96"/>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53"/>
    <w:rsid w:val="00E34A26"/>
    <w:rsid w:val="00E34EAE"/>
    <w:rsid w:val="00E34F0C"/>
    <w:rsid w:val="00E353A8"/>
    <w:rsid w:val="00E358F6"/>
    <w:rsid w:val="00E36518"/>
    <w:rsid w:val="00E36D79"/>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3ACD"/>
    <w:rsid w:val="00E645FB"/>
    <w:rsid w:val="00E64CE0"/>
    <w:rsid w:val="00E64E8D"/>
    <w:rsid w:val="00E64F39"/>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08E"/>
    <w:rsid w:val="00E72B05"/>
    <w:rsid w:val="00E72F2E"/>
    <w:rsid w:val="00E736EE"/>
    <w:rsid w:val="00E73BD5"/>
    <w:rsid w:val="00E73BF7"/>
    <w:rsid w:val="00E73DA9"/>
    <w:rsid w:val="00E740EE"/>
    <w:rsid w:val="00E74802"/>
    <w:rsid w:val="00E74CE8"/>
    <w:rsid w:val="00E74D6E"/>
    <w:rsid w:val="00E755B8"/>
    <w:rsid w:val="00E75600"/>
    <w:rsid w:val="00E75895"/>
    <w:rsid w:val="00E764DF"/>
    <w:rsid w:val="00E76601"/>
    <w:rsid w:val="00E76C57"/>
    <w:rsid w:val="00E77862"/>
    <w:rsid w:val="00E77993"/>
    <w:rsid w:val="00E80687"/>
    <w:rsid w:val="00E812DB"/>
    <w:rsid w:val="00E81D5F"/>
    <w:rsid w:val="00E81D90"/>
    <w:rsid w:val="00E81F94"/>
    <w:rsid w:val="00E82578"/>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269"/>
    <w:rsid w:val="00E902A6"/>
    <w:rsid w:val="00E9032A"/>
    <w:rsid w:val="00E9099C"/>
    <w:rsid w:val="00E90C7B"/>
    <w:rsid w:val="00E910A3"/>
    <w:rsid w:val="00E91AE8"/>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203F"/>
    <w:rsid w:val="00EB228C"/>
    <w:rsid w:val="00EB3219"/>
    <w:rsid w:val="00EB33F4"/>
    <w:rsid w:val="00EB3AC8"/>
    <w:rsid w:val="00EB3D01"/>
    <w:rsid w:val="00EB3EA7"/>
    <w:rsid w:val="00EB52F3"/>
    <w:rsid w:val="00EB535B"/>
    <w:rsid w:val="00EB5758"/>
    <w:rsid w:val="00EB613D"/>
    <w:rsid w:val="00EB709A"/>
    <w:rsid w:val="00EB74C6"/>
    <w:rsid w:val="00EB75D9"/>
    <w:rsid w:val="00EB77DD"/>
    <w:rsid w:val="00EB7F65"/>
    <w:rsid w:val="00EC0462"/>
    <w:rsid w:val="00EC0607"/>
    <w:rsid w:val="00EC0614"/>
    <w:rsid w:val="00EC0963"/>
    <w:rsid w:val="00EC0AD0"/>
    <w:rsid w:val="00EC0EF0"/>
    <w:rsid w:val="00EC1DDB"/>
    <w:rsid w:val="00EC2348"/>
    <w:rsid w:val="00EC248F"/>
    <w:rsid w:val="00EC2B68"/>
    <w:rsid w:val="00EC2E60"/>
    <w:rsid w:val="00EC3DC5"/>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721A"/>
    <w:rsid w:val="00ED72FB"/>
    <w:rsid w:val="00ED7537"/>
    <w:rsid w:val="00ED76E4"/>
    <w:rsid w:val="00EE0E22"/>
    <w:rsid w:val="00EE1D79"/>
    <w:rsid w:val="00EE1FFC"/>
    <w:rsid w:val="00EE22C7"/>
    <w:rsid w:val="00EE22D8"/>
    <w:rsid w:val="00EE25D9"/>
    <w:rsid w:val="00EE308F"/>
    <w:rsid w:val="00EE381C"/>
    <w:rsid w:val="00EE3CA2"/>
    <w:rsid w:val="00EE4530"/>
    <w:rsid w:val="00EE491F"/>
    <w:rsid w:val="00EE49F0"/>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E80"/>
    <w:rsid w:val="00EF3362"/>
    <w:rsid w:val="00EF35FC"/>
    <w:rsid w:val="00EF429A"/>
    <w:rsid w:val="00EF4414"/>
    <w:rsid w:val="00EF4883"/>
    <w:rsid w:val="00EF54A3"/>
    <w:rsid w:val="00EF5522"/>
    <w:rsid w:val="00EF58F6"/>
    <w:rsid w:val="00EF5959"/>
    <w:rsid w:val="00EF59D4"/>
    <w:rsid w:val="00EF5A52"/>
    <w:rsid w:val="00EF5AB9"/>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45F"/>
    <w:rsid w:val="00F07A67"/>
    <w:rsid w:val="00F1079C"/>
    <w:rsid w:val="00F10B61"/>
    <w:rsid w:val="00F10E68"/>
    <w:rsid w:val="00F11114"/>
    <w:rsid w:val="00F11936"/>
    <w:rsid w:val="00F11FCF"/>
    <w:rsid w:val="00F12070"/>
    <w:rsid w:val="00F122AD"/>
    <w:rsid w:val="00F12565"/>
    <w:rsid w:val="00F125F1"/>
    <w:rsid w:val="00F12C0F"/>
    <w:rsid w:val="00F133E0"/>
    <w:rsid w:val="00F1381F"/>
    <w:rsid w:val="00F13963"/>
    <w:rsid w:val="00F1399F"/>
    <w:rsid w:val="00F13E3A"/>
    <w:rsid w:val="00F13EF4"/>
    <w:rsid w:val="00F1416C"/>
    <w:rsid w:val="00F14364"/>
    <w:rsid w:val="00F14592"/>
    <w:rsid w:val="00F15834"/>
    <w:rsid w:val="00F15B97"/>
    <w:rsid w:val="00F15BD5"/>
    <w:rsid w:val="00F161ED"/>
    <w:rsid w:val="00F162FD"/>
    <w:rsid w:val="00F163D1"/>
    <w:rsid w:val="00F164BB"/>
    <w:rsid w:val="00F1691F"/>
    <w:rsid w:val="00F16E44"/>
    <w:rsid w:val="00F175B8"/>
    <w:rsid w:val="00F17F0D"/>
    <w:rsid w:val="00F2014E"/>
    <w:rsid w:val="00F2025D"/>
    <w:rsid w:val="00F20595"/>
    <w:rsid w:val="00F208C9"/>
    <w:rsid w:val="00F20FA0"/>
    <w:rsid w:val="00F211FF"/>
    <w:rsid w:val="00F213DC"/>
    <w:rsid w:val="00F21AB9"/>
    <w:rsid w:val="00F21BFF"/>
    <w:rsid w:val="00F227D8"/>
    <w:rsid w:val="00F22A0F"/>
    <w:rsid w:val="00F22F87"/>
    <w:rsid w:val="00F23517"/>
    <w:rsid w:val="00F235F2"/>
    <w:rsid w:val="00F23E0C"/>
    <w:rsid w:val="00F23E11"/>
    <w:rsid w:val="00F2409B"/>
    <w:rsid w:val="00F2462D"/>
    <w:rsid w:val="00F2465E"/>
    <w:rsid w:val="00F24A11"/>
    <w:rsid w:val="00F24DB1"/>
    <w:rsid w:val="00F24E2D"/>
    <w:rsid w:val="00F25063"/>
    <w:rsid w:val="00F2517F"/>
    <w:rsid w:val="00F25E4E"/>
    <w:rsid w:val="00F260F7"/>
    <w:rsid w:val="00F2734E"/>
    <w:rsid w:val="00F277B9"/>
    <w:rsid w:val="00F27E49"/>
    <w:rsid w:val="00F3072B"/>
    <w:rsid w:val="00F30ACB"/>
    <w:rsid w:val="00F30AEA"/>
    <w:rsid w:val="00F30FDF"/>
    <w:rsid w:val="00F3227E"/>
    <w:rsid w:val="00F3266C"/>
    <w:rsid w:val="00F329BC"/>
    <w:rsid w:val="00F32A48"/>
    <w:rsid w:val="00F32C57"/>
    <w:rsid w:val="00F32D2D"/>
    <w:rsid w:val="00F33A94"/>
    <w:rsid w:val="00F33B97"/>
    <w:rsid w:val="00F344DF"/>
    <w:rsid w:val="00F3456F"/>
    <w:rsid w:val="00F3492B"/>
    <w:rsid w:val="00F34C53"/>
    <w:rsid w:val="00F34F61"/>
    <w:rsid w:val="00F35693"/>
    <w:rsid w:val="00F35AF5"/>
    <w:rsid w:val="00F35E21"/>
    <w:rsid w:val="00F35EBA"/>
    <w:rsid w:val="00F366E5"/>
    <w:rsid w:val="00F3739B"/>
    <w:rsid w:val="00F374B2"/>
    <w:rsid w:val="00F377E7"/>
    <w:rsid w:val="00F378F9"/>
    <w:rsid w:val="00F37C28"/>
    <w:rsid w:val="00F37EBE"/>
    <w:rsid w:val="00F37F18"/>
    <w:rsid w:val="00F40595"/>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8F4"/>
    <w:rsid w:val="00F74DDE"/>
    <w:rsid w:val="00F75528"/>
    <w:rsid w:val="00F7559F"/>
    <w:rsid w:val="00F75649"/>
    <w:rsid w:val="00F76047"/>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E5"/>
    <w:rsid w:val="00F858C7"/>
    <w:rsid w:val="00F85A58"/>
    <w:rsid w:val="00F85EC7"/>
    <w:rsid w:val="00F860E4"/>
    <w:rsid w:val="00F8629E"/>
    <w:rsid w:val="00F86855"/>
    <w:rsid w:val="00F868E1"/>
    <w:rsid w:val="00F87150"/>
    <w:rsid w:val="00F87187"/>
    <w:rsid w:val="00F87993"/>
    <w:rsid w:val="00F900B2"/>
    <w:rsid w:val="00F9048D"/>
    <w:rsid w:val="00F90954"/>
    <w:rsid w:val="00F90A9C"/>
    <w:rsid w:val="00F90C72"/>
    <w:rsid w:val="00F90CF4"/>
    <w:rsid w:val="00F9142D"/>
    <w:rsid w:val="00F915A0"/>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0F3D"/>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A7C8B"/>
    <w:rsid w:val="00FB03DF"/>
    <w:rsid w:val="00FB040B"/>
    <w:rsid w:val="00FB0796"/>
    <w:rsid w:val="00FB07D9"/>
    <w:rsid w:val="00FB1A8C"/>
    <w:rsid w:val="00FB1ADB"/>
    <w:rsid w:val="00FB1B59"/>
    <w:rsid w:val="00FB1EE1"/>
    <w:rsid w:val="00FB3934"/>
    <w:rsid w:val="00FB3D90"/>
    <w:rsid w:val="00FB3F0A"/>
    <w:rsid w:val="00FB3F24"/>
    <w:rsid w:val="00FB41E5"/>
    <w:rsid w:val="00FB4CB6"/>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D66"/>
    <w:rsid w:val="00FC1E54"/>
    <w:rsid w:val="00FC2C14"/>
    <w:rsid w:val="00FC2EEB"/>
    <w:rsid w:val="00FC3395"/>
    <w:rsid w:val="00FC3398"/>
    <w:rsid w:val="00FC357D"/>
    <w:rsid w:val="00FC3979"/>
    <w:rsid w:val="00FC3DEB"/>
    <w:rsid w:val="00FC3F29"/>
    <w:rsid w:val="00FC4182"/>
    <w:rsid w:val="00FC44B2"/>
    <w:rsid w:val="00FC4A06"/>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702"/>
    <w:rsid w:val="00FD3A61"/>
    <w:rsid w:val="00FD3ADF"/>
    <w:rsid w:val="00FD3AFF"/>
    <w:rsid w:val="00FD3B81"/>
    <w:rsid w:val="00FD3E3E"/>
    <w:rsid w:val="00FD4305"/>
    <w:rsid w:val="00FD48D9"/>
    <w:rsid w:val="00FD4AFA"/>
    <w:rsid w:val="00FD4C01"/>
    <w:rsid w:val="00FD51DE"/>
    <w:rsid w:val="00FD6C2D"/>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911"/>
    <w:rsid w:val="00FE5B70"/>
    <w:rsid w:val="00FE5C2B"/>
    <w:rsid w:val="00FE5DD2"/>
    <w:rsid w:val="00FE61C1"/>
    <w:rsid w:val="00FE643C"/>
    <w:rsid w:val="00FE65DE"/>
    <w:rsid w:val="00FE7674"/>
    <w:rsid w:val="00FE7712"/>
    <w:rsid w:val="00FE781F"/>
    <w:rsid w:val="00FF057F"/>
    <w:rsid w:val="00FF07D4"/>
    <w:rsid w:val="00FF0D2B"/>
    <w:rsid w:val="00FF1401"/>
    <w:rsid w:val="00FF22E9"/>
    <w:rsid w:val="00FF2581"/>
    <w:rsid w:val="00FF2A2B"/>
    <w:rsid w:val="00FF305E"/>
    <w:rsid w:val="00FF3102"/>
    <w:rsid w:val="00FF31C4"/>
    <w:rsid w:val="00FF3683"/>
    <w:rsid w:val="00FF3795"/>
    <w:rsid w:val="00FF3821"/>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3746F"/>
  <w15:docId w15:val="{FA0102C6-B32C-4292-9F2E-60F35BC65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A3190F"/>
    <w:pPr>
      <w:spacing w:before="120"/>
    </w:pPr>
    <w:rPr>
      <w:rFonts w:ascii="Arial" w:eastAsia="Times New Roman" w:hAnsi="Arial"/>
      <w:sz w:val="22"/>
      <w:szCs w:val="24"/>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link w:val="3"/>
    <w:rsid w:val="008324F0"/>
    <w:rPr>
      <w:rFonts w:ascii="Times New Roman" w:eastAsia="Times New Roman" w:hAnsi="Times New Roman" w:cs="Times New Roman"/>
      <w:sz w:val="24"/>
      <w:szCs w:val="20"/>
      <w:lang w:eastAsia="ar-SA"/>
    </w:rPr>
  </w:style>
  <w:style w:type="character" w:customStyle="1" w:styleId="40">
    <w:name w:val="Заголовок 4 Знак"/>
    <w:link w:val="4"/>
    <w:rsid w:val="008324F0"/>
    <w:rPr>
      <w:rFonts w:ascii="Times New Roman" w:eastAsia="Times New Roman" w:hAnsi="Times New Roman" w:cs="Times New Roman"/>
      <w:sz w:val="24"/>
      <w:szCs w:val="20"/>
      <w:lang w:eastAsia="ar-SA"/>
    </w:rPr>
  </w:style>
  <w:style w:type="character" w:customStyle="1" w:styleId="60">
    <w:name w:val="Заголовок 6 Знак"/>
    <w:link w:val="6"/>
    <w:rsid w:val="008324F0"/>
    <w:rPr>
      <w:rFonts w:ascii="Calibri" w:eastAsia="Times New Roman" w:hAnsi="Calibri" w:cs="Times New Roman"/>
      <w:b/>
      <w:bCs/>
      <w:lang w:eastAsia="ar-SA"/>
    </w:rPr>
  </w:style>
  <w:style w:type="character" w:customStyle="1" w:styleId="70">
    <w:name w:val="Заголовок 7 Знак"/>
    <w:link w:val="7"/>
    <w:rsid w:val="008324F0"/>
    <w:rPr>
      <w:rFonts w:ascii="Times New Roman" w:eastAsia="Times New Roman" w:hAnsi="Times New Roman" w:cs="Times New Roman"/>
      <w:sz w:val="24"/>
      <w:szCs w:val="24"/>
      <w:lang w:eastAsia="ar-SA"/>
    </w:rPr>
  </w:style>
  <w:style w:type="character" w:customStyle="1" w:styleId="80">
    <w:name w:val="Заголовок 8 Знак"/>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ind w:firstLine="720"/>
    </w:pPr>
    <w:rPr>
      <w:rFonts w:ascii="Times New Roman" w:eastAsia="Times New Roman" w:hAnsi="Times New Roman"/>
      <w:sz w:val="22"/>
      <w:szCs w:val="22"/>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rsid w:val="008324F0"/>
    <w:pPr>
      <w:suppressAutoHyphens/>
      <w:spacing w:before="0"/>
    </w:pPr>
    <w:rPr>
      <w:rFonts w:ascii="Tahoma" w:hAnsi="Tahoma" w:cs="Tahoma"/>
      <w:sz w:val="16"/>
      <w:szCs w:val="16"/>
      <w:lang w:eastAsia="ar-SA"/>
    </w:rPr>
  </w:style>
  <w:style w:type="character" w:customStyle="1" w:styleId="af8">
    <w:name w:val="Текст выноски Знак"/>
    <w:link w:val="af7"/>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8"/>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8"/>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8"/>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Calibri" w:eastAsia="Calibri" w:hAnsi="Calibr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Calibri" w:eastAsia="Calibri" w:hAnsi="Calibr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Calibri" w:eastAsia="Calibri" w:hAnsi="Calibr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Calibri" w:eastAsia="Calibri" w:hAnsi="Calibr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Calibri" w:eastAsia="Calibri" w:hAnsi="Calibr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Calibri" w:eastAsia="Calibri" w:hAnsi="Calibr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 w:type="character" w:customStyle="1" w:styleId="24">
    <w:name w:val="Основной текст (2)"/>
    <w:rsid w:val="00436D8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kofievaEG@yanos.slavneft.ru" TargetMode="External"/><Relationship Id="rId3" Type="http://schemas.openxmlformats.org/officeDocument/2006/relationships/settings" Target="settings.xml"/><Relationship Id="rId7" Type="http://schemas.openxmlformats.org/officeDocument/2006/relationships/hyperlink" Target="mailto:TihonovaSN@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2490</Words>
  <Characters>14193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BedarevVA</dc:creator>
  <cp:lastModifiedBy>prokofievaeg</cp:lastModifiedBy>
  <cp:revision>2</cp:revision>
  <cp:lastPrinted>2017-10-12T13:29:00Z</cp:lastPrinted>
  <dcterms:created xsi:type="dcterms:W3CDTF">2017-10-12T13:31:00Z</dcterms:created>
  <dcterms:modified xsi:type="dcterms:W3CDTF">2017-10-12T13:31:00Z</dcterms:modified>
</cp:coreProperties>
</file>